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8FB7A" w14:textId="77777777" w:rsidR="00D5718F" w:rsidRPr="007E640E" w:rsidRDefault="007E640E">
      <w:pPr>
        <w:spacing w:before="92"/>
        <w:ind w:left="108"/>
        <w:rPr>
          <w:rFonts w:asciiTheme="minorHAnsi" w:hAnsiTheme="minorHAnsi" w:cstheme="minorHAnsi"/>
        </w:rPr>
      </w:pPr>
      <w:r w:rsidRPr="007E640E">
        <w:rPr>
          <w:rFonts w:asciiTheme="minorHAnsi" w:hAnsiTheme="minorHAnsi" w:cstheme="minorHAnsi"/>
        </w:rPr>
        <w:pict w14:anchorId="1153AD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05pt;height:73.65pt">
            <v:imagedata r:id="rId5" o:title=""/>
          </v:shape>
        </w:pict>
      </w:r>
    </w:p>
    <w:p w14:paraId="2EA47CD8" w14:textId="77777777" w:rsidR="00D5718F" w:rsidRPr="007E640E" w:rsidRDefault="00D5718F">
      <w:pPr>
        <w:spacing w:before="4" w:line="160" w:lineRule="exact"/>
        <w:rPr>
          <w:rFonts w:asciiTheme="minorHAnsi" w:hAnsiTheme="minorHAnsi" w:cstheme="minorHAnsi"/>
          <w:sz w:val="17"/>
          <w:szCs w:val="17"/>
        </w:rPr>
      </w:pPr>
    </w:p>
    <w:p w14:paraId="77563851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41BB7110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4EED538B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01AAE872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14A414F0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75C40584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7C1490FC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3C0B1373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0FF5FF04" w14:textId="77777777" w:rsidR="00D5718F" w:rsidRPr="007E640E" w:rsidRDefault="007E640E">
      <w:pPr>
        <w:spacing w:line="1020" w:lineRule="exact"/>
        <w:ind w:left="1782" w:right="1667"/>
        <w:jc w:val="center"/>
        <w:rPr>
          <w:rFonts w:asciiTheme="minorHAnsi" w:eastAsia="Calibri" w:hAnsiTheme="minorHAnsi" w:cstheme="minorHAnsi"/>
          <w:sz w:val="96"/>
          <w:szCs w:val="96"/>
        </w:rPr>
      </w:pPr>
      <w:r w:rsidRPr="007E640E">
        <w:rPr>
          <w:rFonts w:asciiTheme="minorHAnsi" w:eastAsia="Calibri" w:hAnsiTheme="minorHAnsi" w:cstheme="minorHAnsi"/>
          <w:b/>
          <w:spacing w:val="1"/>
          <w:position w:val="4"/>
          <w:sz w:val="96"/>
          <w:szCs w:val="96"/>
        </w:rPr>
        <w:t>C</w:t>
      </w:r>
      <w:r w:rsidRPr="007E640E">
        <w:rPr>
          <w:rFonts w:asciiTheme="minorHAnsi" w:eastAsia="Calibri" w:hAnsiTheme="minorHAnsi" w:cstheme="minorHAnsi"/>
          <w:b/>
          <w:position w:val="4"/>
          <w:sz w:val="96"/>
          <w:szCs w:val="96"/>
        </w:rPr>
        <w:t>V</w:t>
      </w:r>
      <w:r w:rsidRPr="007E640E">
        <w:rPr>
          <w:rFonts w:asciiTheme="minorHAnsi" w:eastAsia="Calibri" w:hAnsiTheme="minorHAnsi" w:cstheme="minorHAnsi"/>
          <w:b/>
          <w:spacing w:val="-27"/>
          <w:position w:val="4"/>
          <w:sz w:val="96"/>
          <w:szCs w:val="9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position w:val="4"/>
          <w:sz w:val="96"/>
          <w:szCs w:val="96"/>
        </w:rPr>
        <w:t>EXA</w:t>
      </w:r>
      <w:r w:rsidRPr="007E640E">
        <w:rPr>
          <w:rFonts w:asciiTheme="minorHAnsi" w:eastAsia="Calibri" w:hAnsiTheme="minorHAnsi" w:cstheme="minorHAnsi"/>
          <w:b/>
          <w:spacing w:val="1"/>
          <w:position w:val="4"/>
          <w:sz w:val="96"/>
          <w:szCs w:val="96"/>
        </w:rPr>
        <w:t>M</w:t>
      </w:r>
      <w:r w:rsidRPr="007E640E">
        <w:rPr>
          <w:rFonts w:asciiTheme="minorHAnsi" w:eastAsia="Calibri" w:hAnsiTheme="minorHAnsi" w:cstheme="minorHAnsi"/>
          <w:b/>
          <w:spacing w:val="-2"/>
          <w:position w:val="4"/>
          <w:sz w:val="96"/>
          <w:szCs w:val="96"/>
        </w:rPr>
        <w:t>P</w:t>
      </w:r>
      <w:r w:rsidRPr="007E640E">
        <w:rPr>
          <w:rFonts w:asciiTheme="minorHAnsi" w:eastAsia="Calibri" w:hAnsiTheme="minorHAnsi" w:cstheme="minorHAnsi"/>
          <w:b/>
          <w:spacing w:val="-3"/>
          <w:position w:val="4"/>
          <w:sz w:val="96"/>
          <w:szCs w:val="96"/>
        </w:rPr>
        <w:t>L</w:t>
      </w:r>
      <w:r w:rsidRPr="007E640E">
        <w:rPr>
          <w:rFonts w:asciiTheme="minorHAnsi" w:eastAsia="Calibri" w:hAnsiTheme="minorHAnsi" w:cstheme="minorHAnsi"/>
          <w:b/>
          <w:position w:val="4"/>
          <w:sz w:val="96"/>
          <w:szCs w:val="96"/>
        </w:rPr>
        <w:t>ES</w:t>
      </w:r>
    </w:p>
    <w:p w14:paraId="6B4506EE" w14:textId="77777777" w:rsidR="00D5718F" w:rsidRPr="007E640E" w:rsidRDefault="007E640E">
      <w:pPr>
        <w:spacing w:line="400" w:lineRule="exact"/>
        <w:ind w:left="1525" w:right="1408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Sa</w:t>
      </w:r>
      <w:r w:rsidRPr="007E640E">
        <w:rPr>
          <w:rFonts w:asciiTheme="minorHAnsi" w:eastAsia="Calibri" w:hAnsiTheme="minorHAnsi" w:cstheme="minorHAnsi"/>
          <w:b/>
          <w:spacing w:val="-2"/>
          <w:position w:val="1"/>
          <w:sz w:val="36"/>
          <w:szCs w:val="36"/>
        </w:rPr>
        <w:t>m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e</w:t>
      </w:r>
      <w:r w:rsidRPr="007E640E">
        <w:rPr>
          <w:rFonts w:asciiTheme="minorHAnsi" w:eastAsia="Calibri" w:hAnsiTheme="minorHAnsi" w:cstheme="minorHAnsi"/>
          <w:b/>
          <w:spacing w:val="-6"/>
          <w:position w:val="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  <w:position w:val="1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b/>
          <w:spacing w:val="-3"/>
          <w:position w:val="1"/>
          <w:sz w:val="36"/>
          <w:szCs w:val="36"/>
        </w:rPr>
        <w:t>f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36"/>
          <w:szCs w:val="36"/>
        </w:rPr>
        <w:t>r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m</w:t>
      </w:r>
      <w:r w:rsidRPr="007E640E">
        <w:rPr>
          <w:rFonts w:asciiTheme="minorHAnsi" w:eastAsia="Calibri" w:hAnsiTheme="minorHAnsi" w:cstheme="minorHAnsi"/>
          <w:b/>
          <w:spacing w:val="-3"/>
          <w:position w:val="1"/>
          <w:sz w:val="36"/>
          <w:szCs w:val="36"/>
        </w:rPr>
        <w:t>a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b/>
          <w:spacing w:val="-2"/>
          <w:position w:val="1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b/>
          <w:spacing w:val="-3"/>
          <w:position w:val="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  <w:position w:val="1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b/>
          <w:spacing w:val="-6"/>
          <w:position w:val="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  <w:position w:val="1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36"/>
          <w:szCs w:val="36"/>
        </w:rPr>
        <w:t>h</w:t>
      </w:r>
      <w:r w:rsidRPr="007E640E">
        <w:rPr>
          <w:rFonts w:asciiTheme="minorHAnsi" w:eastAsia="Calibri" w:hAnsiTheme="minorHAnsi" w:cstheme="minorHAnsi"/>
          <w:b/>
          <w:spacing w:val="-3"/>
          <w:position w:val="1"/>
          <w:sz w:val="36"/>
          <w:szCs w:val="36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36"/>
          <w:szCs w:val="36"/>
        </w:rPr>
        <w:t>e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e</w:t>
      </w:r>
      <w:r w:rsidRPr="007E640E">
        <w:rPr>
          <w:rFonts w:asciiTheme="minorHAnsi" w:eastAsia="Calibri" w:hAnsiTheme="minorHAnsi" w:cstheme="minorHAnsi"/>
          <w:b/>
          <w:spacing w:val="-6"/>
          <w:position w:val="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36"/>
          <w:szCs w:val="36"/>
        </w:rPr>
        <w:t>d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36"/>
          <w:szCs w:val="36"/>
        </w:rPr>
        <w:t>f</w:t>
      </w:r>
      <w:r w:rsidRPr="007E640E">
        <w:rPr>
          <w:rFonts w:asciiTheme="minorHAnsi" w:eastAsia="Calibri" w:hAnsiTheme="minorHAnsi" w:cstheme="minorHAnsi"/>
          <w:b/>
          <w:spacing w:val="-4"/>
          <w:position w:val="1"/>
          <w:sz w:val="36"/>
          <w:szCs w:val="36"/>
        </w:rPr>
        <w:t>f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36"/>
          <w:szCs w:val="36"/>
        </w:rPr>
        <w:t>ere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b/>
          <w:spacing w:val="-9"/>
          <w:position w:val="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36"/>
          <w:szCs w:val="36"/>
        </w:rPr>
        <w:t>w</w:t>
      </w:r>
      <w:r w:rsidRPr="007E640E">
        <w:rPr>
          <w:rFonts w:asciiTheme="minorHAnsi" w:eastAsia="Calibri" w:hAnsiTheme="minorHAnsi" w:cstheme="minorHAnsi"/>
          <w:b/>
          <w:position w:val="1"/>
          <w:sz w:val="36"/>
          <w:szCs w:val="36"/>
        </w:rPr>
        <w:t>a</w:t>
      </w:r>
      <w:r w:rsidRPr="007E640E">
        <w:rPr>
          <w:rFonts w:asciiTheme="minorHAnsi" w:eastAsia="Calibri" w:hAnsiTheme="minorHAnsi" w:cstheme="minorHAnsi"/>
          <w:b/>
          <w:spacing w:val="-3"/>
          <w:position w:val="1"/>
          <w:sz w:val="36"/>
          <w:szCs w:val="36"/>
        </w:rPr>
        <w:t>ys</w:t>
      </w:r>
    </w:p>
    <w:p w14:paraId="5227C76E" w14:textId="77777777" w:rsidR="00D5718F" w:rsidRPr="007E640E" w:rsidRDefault="00D5718F">
      <w:pPr>
        <w:spacing w:before="4" w:line="140" w:lineRule="exact"/>
        <w:rPr>
          <w:rFonts w:asciiTheme="minorHAnsi" w:hAnsiTheme="minorHAnsi" w:cstheme="minorHAnsi"/>
          <w:sz w:val="14"/>
          <w:szCs w:val="14"/>
        </w:rPr>
      </w:pPr>
    </w:p>
    <w:p w14:paraId="5B1AA140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27A8E95F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160DA22D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241368D3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17A91D47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4DD4F03A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7D10CD30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089CAEC4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7DE94049" w14:textId="77777777" w:rsidR="00D5718F" w:rsidRPr="007E640E" w:rsidRDefault="007E640E">
      <w:pPr>
        <w:ind w:left="4064" w:right="3946"/>
        <w:jc w:val="center"/>
        <w:rPr>
          <w:rFonts w:asciiTheme="minorHAnsi" w:eastAsia="Calibri" w:hAnsiTheme="minorHAnsi" w:cstheme="minorHAnsi"/>
          <w:sz w:val="40"/>
          <w:szCs w:val="40"/>
        </w:rPr>
      </w:pPr>
      <w:r w:rsidRPr="007E640E">
        <w:rPr>
          <w:rFonts w:asciiTheme="minorHAnsi" w:eastAsia="Calibri" w:hAnsiTheme="minorHAnsi" w:cstheme="minorHAnsi"/>
          <w:b/>
          <w:spacing w:val="-1"/>
          <w:sz w:val="40"/>
          <w:szCs w:val="40"/>
        </w:rPr>
        <w:t>C</w:t>
      </w:r>
      <w:r w:rsidRPr="007E640E">
        <w:rPr>
          <w:rFonts w:asciiTheme="minorHAnsi" w:eastAsia="Calibri" w:hAnsiTheme="minorHAnsi" w:cstheme="minorHAnsi"/>
          <w:b/>
          <w:spacing w:val="1"/>
          <w:sz w:val="40"/>
          <w:szCs w:val="40"/>
        </w:rPr>
        <w:t>L</w:t>
      </w:r>
      <w:r w:rsidRPr="007E640E">
        <w:rPr>
          <w:rFonts w:asciiTheme="minorHAnsi" w:eastAsia="Calibri" w:hAnsiTheme="minorHAnsi" w:cstheme="minorHAnsi"/>
          <w:b/>
          <w:spacing w:val="-4"/>
          <w:sz w:val="40"/>
          <w:szCs w:val="40"/>
        </w:rPr>
        <w:t>E</w:t>
      </w:r>
      <w:r w:rsidRPr="007E640E">
        <w:rPr>
          <w:rFonts w:asciiTheme="minorHAnsi" w:eastAsia="Calibri" w:hAnsiTheme="minorHAnsi" w:cstheme="minorHAnsi"/>
          <w:b/>
          <w:sz w:val="40"/>
          <w:szCs w:val="40"/>
        </w:rPr>
        <w:t>AR</w:t>
      </w:r>
    </w:p>
    <w:p w14:paraId="78541B5D" w14:textId="77777777" w:rsidR="00D5718F" w:rsidRPr="007E640E" w:rsidRDefault="007E640E">
      <w:pPr>
        <w:spacing w:before="4"/>
        <w:ind w:left="2814" w:right="2694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7E640E">
        <w:rPr>
          <w:rFonts w:asciiTheme="minorHAnsi" w:eastAsia="Calibri" w:hAnsiTheme="minorHAnsi" w:cstheme="minorHAnsi"/>
          <w:sz w:val="36"/>
          <w:szCs w:val="36"/>
        </w:rPr>
        <w:t>Is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 xml:space="preserve"> i</w:t>
      </w:r>
      <w:r w:rsidRPr="007E640E">
        <w:rPr>
          <w:rFonts w:asciiTheme="minorHAnsi" w:eastAsia="Calibri" w:hAnsiTheme="minorHAnsi" w:cstheme="minorHAnsi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spacing w:val="-5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  <w:sz w:val="36"/>
          <w:szCs w:val="36"/>
        </w:rPr>
        <w:t>eas</w:t>
      </w:r>
      <w:r w:rsidRPr="007E640E">
        <w:rPr>
          <w:rFonts w:asciiTheme="minorHAnsi" w:eastAsia="Calibri" w:hAnsiTheme="minorHAnsi" w:cstheme="minorHAnsi"/>
          <w:sz w:val="36"/>
          <w:szCs w:val="36"/>
        </w:rPr>
        <w:t>y</w:t>
      </w:r>
      <w:r w:rsidRPr="007E640E">
        <w:rPr>
          <w:rFonts w:asciiTheme="minorHAnsi" w:eastAsia="Calibri" w:hAnsiTheme="minorHAnsi" w:cstheme="minorHAnsi"/>
          <w:spacing w:val="-4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pacing w:val="-5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z w:val="36"/>
          <w:szCs w:val="36"/>
        </w:rPr>
        <w:t>u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nde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r</w:t>
      </w:r>
      <w:r w:rsidRPr="007E640E">
        <w:rPr>
          <w:rFonts w:asciiTheme="minorHAnsi" w:eastAsia="Calibri" w:hAnsiTheme="minorHAnsi" w:cstheme="minorHAnsi"/>
          <w:spacing w:val="1"/>
          <w:sz w:val="36"/>
          <w:szCs w:val="36"/>
        </w:rPr>
        <w:t>s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sz w:val="36"/>
          <w:szCs w:val="36"/>
        </w:rPr>
        <w:t>a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nd?</w:t>
      </w:r>
    </w:p>
    <w:p w14:paraId="4DAABFE3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2A90401B" w14:textId="77777777" w:rsidR="00D5718F" w:rsidRPr="007E640E" w:rsidRDefault="00D5718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AF82113" w14:textId="77777777" w:rsidR="00D5718F" w:rsidRPr="007E640E" w:rsidRDefault="007E640E">
      <w:pPr>
        <w:ind w:left="3728" w:right="3606"/>
        <w:jc w:val="center"/>
        <w:rPr>
          <w:rFonts w:asciiTheme="minorHAnsi" w:eastAsia="Calibri" w:hAnsiTheme="minorHAnsi" w:cstheme="minorHAnsi"/>
          <w:sz w:val="40"/>
          <w:szCs w:val="40"/>
        </w:rPr>
      </w:pPr>
      <w:r w:rsidRPr="007E640E">
        <w:rPr>
          <w:rFonts w:asciiTheme="minorHAnsi" w:eastAsia="Calibri" w:hAnsiTheme="minorHAnsi" w:cstheme="minorHAnsi"/>
          <w:b/>
          <w:sz w:val="40"/>
          <w:szCs w:val="40"/>
        </w:rPr>
        <w:t>R</w:t>
      </w:r>
      <w:r w:rsidRPr="007E640E">
        <w:rPr>
          <w:rFonts w:asciiTheme="minorHAnsi" w:eastAsia="Calibri" w:hAnsiTheme="minorHAnsi" w:cstheme="minorHAnsi"/>
          <w:b/>
          <w:spacing w:val="-4"/>
          <w:sz w:val="40"/>
          <w:szCs w:val="40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sz w:val="40"/>
          <w:szCs w:val="40"/>
        </w:rPr>
        <w:t>L</w:t>
      </w:r>
      <w:r w:rsidRPr="007E640E">
        <w:rPr>
          <w:rFonts w:asciiTheme="minorHAnsi" w:eastAsia="Calibri" w:hAnsiTheme="minorHAnsi" w:cstheme="minorHAnsi"/>
          <w:b/>
          <w:spacing w:val="-4"/>
          <w:sz w:val="40"/>
          <w:szCs w:val="40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sz w:val="40"/>
          <w:szCs w:val="40"/>
        </w:rPr>
        <w:t>V</w:t>
      </w:r>
      <w:r w:rsidRPr="007E640E">
        <w:rPr>
          <w:rFonts w:asciiTheme="minorHAnsi" w:eastAsia="Calibri" w:hAnsiTheme="minorHAnsi" w:cstheme="minorHAnsi"/>
          <w:b/>
          <w:spacing w:val="-3"/>
          <w:sz w:val="40"/>
          <w:szCs w:val="40"/>
        </w:rPr>
        <w:t>A</w:t>
      </w:r>
      <w:r w:rsidRPr="007E640E">
        <w:rPr>
          <w:rFonts w:asciiTheme="minorHAnsi" w:eastAsia="Calibri" w:hAnsiTheme="minorHAnsi" w:cstheme="minorHAnsi"/>
          <w:b/>
          <w:spacing w:val="-2"/>
          <w:sz w:val="40"/>
          <w:szCs w:val="40"/>
        </w:rPr>
        <w:t>N</w:t>
      </w:r>
      <w:r w:rsidRPr="007E640E">
        <w:rPr>
          <w:rFonts w:asciiTheme="minorHAnsi" w:eastAsia="Calibri" w:hAnsiTheme="minorHAnsi" w:cstheme="minorHAnsi"/>
          <w:b/>
          <w:sz w:val="40"/>
          <w:szCs w:val="40"/>
        </w:rPr>
        <w:t>T</w:t>
      </w:r>
    </w:p>
    <w:p w14:paraId="1C19CADE" w14:textId="77777777" w:rsidR="00D5718F" w:rsidRPr="007E640E" w:rsidRDefault="007E640E">
      <w:pPr>
        <w:spacing w:before="1"/>
        <w:ind w:left="1914" w:right="1802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Wit</w:t>
      </w:r>
      <w:r w:rsidRPr="007E640E">
        <w:rPr>
          <w:rFonts w:asciiTheme="minorHAnsi" w:eastAsia="Calibri" w:hAnsiTheme="minorHAnsi" w:cstheme="minorHAnsi"/>
          <w:sz w:val="36"/>
          <w:szCs w:val="36"/>
        </w:rPr>
        <w:t>h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h</w:t>
      </w:r>
      <w:r w:rsidRPr="007E640E">
        <w:rPr>
          <w:rFonts w:asciiTheme="minorHAnsi" w:eastAsia="Calibri" w:hAnsiTheme="minorHAnsi" w:cstheme="minorHAnsi"/>
          <w:sz w:val="36"/>
          <w:szCs w:val="36"/>
        </w:rPr>
        <w:t>e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z w:val="36"/>
          <w:szCs w:val="36"/>
        </w:rPr>
        <w:t>p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pacing w:val="1"/>
          <w:sz w:val="36"/>
          <w:szCs w:val="36"/>
        </w:rPr>
        <w:t>s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iti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z w:val="36"/>
          <w:szCs w:val="36"/>
        </w:rPr>
        <w:t>n/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c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m</w:t>
      </w:r>
      <w:r w:rsidRPr="007E640E">
        <w:rPr>
          <w:rFonts w:asciiTheme="minorHAnsi" w:eastAsia="Calibri" w:hAnsiTheme="minorHAnsi" w:cstheme="minorHAnsi"/>
          <w:sz w:val="36"/>
          <w:szCs w:val="36"/>
        </w:rPr>
        <w:t>p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a</w:t>
      </w:r>
      <w:r w:rsidRPr="007E640E">
        <w:rPr>
          <w:rFonts w:asciiTheme="minorHAnsi" w:eastAsia="Calibri" w:hAnsiTheme="minorHAnsi" w:cstheme="minorHAnsi"/>
          <w:sz w:val="36"/>
          <w:szCs w:val="36"/>
        </w:rPr>
        <w:t>ny</w:t>
      </w:r>
      <w:r w:rsidRPr="007E640E">
        <w:rPr>
          <w:rFonts w:asciiTheme="minorHAnsi" w:eastAsia="Calibri" w:hAnsiTheme="minorHAnsi" w:cstheme="minorHAnsi"/>
          <w:spacing w:val="-4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spacing w:val="-4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m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d?</w:t>
      </w:r>
    </w:p>
    <w:p w14:paraId="24886EF5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21156B59" w14:textId="77777777" w:rsidR="00D5718F" w:rsidRPr="007E640E" w:rsidRDefault="00D5718F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4DC3ED9A" w14:textId="77777777" w:rsidR="00D5718F" w:rsidRPr="007E640E" w:rsidRDefault="007E640E">
      <w:pPr>
        <w:ind w:left="3824" w:right="3709"/>
        <w:jc w:val="center"/>
        <w:rPr>
          <w:rFonts w:asciiTheme="minorHAnsi" w:eastAsia="Calibri" w:hAnsiTheme="minorHAnsi" w:cstheme="minorHAnsi"/>
          <w:sz w:val="40"/>
          <w:szCs w:val="40"/>
        </w:rPr>
      </w:pPr>
      <w:r w:rsidRPr="007E640E">
        <w:rPr>
          <w:rFonts w:asciiTheme="minorHAnsi" w:eastAsia="Calibri" w:hAnsiTheme="minorHAnsi" w:cstheme="minorHAnsi"/>
          <w:b/>
          <w:spacing w:val="-1"/>
          <w:sz w:val="40"/>
          <w:szCs w:val="40"/>
        </w:rPr>
        <w:t>DI</w:t>
      </w:r>
      <w:r w:rsidRPr="007E640E">
        <w:rPr>
          <w:rFonts w:asciiTheme="minorHAnsi" w:eastAsia="Calibri" w:hAnsiTheme="minorHAnsi" w:cstheme="minorHAnsi"/>
          <w:b/>
          <w:spacing w:val="-2"/>
          <w:sz w:val="40"/>
          <w:szCs w:val="40"/>
        </w:rPr>
        <w:t>ST</w:t>
      </w:r>
      <w:r w:rsidRPr="007E640E">
        <w:rPr>
          <w:rFonts w:asciiTheme="minorHAnsi" w:eastAsia="Calibri" w:hAnsiTheme="minorHAnsi" w:cstheme="minorHAnsi"/>
          <w:b/>
          <w:spacing w:val="1"/>
          <w:sz w:val="40"/>
          <w:szCs w:val="40"/>
        </w:rPr>
        <w:t>I</w:t>
      </w:r>
      <w:r w:rsidRPr="007E640E">
        <w:rPr>
          <w:rFonts w:asciiTheme="minorHAnsi" w:eastAsia="Calibri" w:hAnsiTheme="minorHAnsi" w:cstheme="minorHAnsi"/>
          <w:b/>
          <w:spacing w:val="-2"/>
          <w:sz w:val="40"/>
          <w:szCs w:val="40"/>
        </w:rPr>
        <w:t>N</w:t>
      </w:r>
      <w:r w:rsidRPr="007E640E">
        <w:rPr>
          <w:rFonts w:asciiTheme="minorHAnsi" w:eastAsia="Calibri" w:hAnsiTheme="minorHAnsi" w:cstheme="minorHAnsi"/>
          <w:b/>
          <w:spacing w:val="-3"/>
          <w:sz w:val="40"/>
          <w:szCs w:val="40"/>
        </w:rPr>
        <w:t>C</w:t>
      </w:r>
      <w:r w:rsidRPr="007E640E">
        <w:rPr>
          <w:rFonts w:asciiTheme="minorHAnsi" w:eastAsia="Calibri" w:hAnsiTheme="minorHAnsi" w:cstheme="minorHAnsi"/>
          <w:b/>
          <w:sz w:val="40"/>
          <w:szCs w:val="40"/>
        </w:rPr>
        <w:t>T</w:t>
      </w:r>
    </w:p>
    <w:p w14:paraId="707F1697" w14:textId="77777777" w:rsidR="00D5718F" w:rsidRPr="007E640E" w:rsidRDefault="007E640E">
      <w:pPr>
        <w:spacing w:before="1"/>
        <w:ind w:left="1290" w:right="1174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D</w:t>
      </w:r>
      <w:r w:rsidRPr="007E640E">
        <w:rPr>
          <w:rFonts w:asciiTheme="minorHAnsi" w:eastAsia="Calibri" w:hAnsiTheme="minorHAnsi" w:cstheme="minorHAnsi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 xml:space="preserve"> y</w:t>
      </w:r>
      <w:r w:rsidRPr="007E640E">
        <w:rPr>
          <w:rFonts w:asciiTheme="minorHAnsi" w:eastAsia="Calibri" w:hAnsiTheme="minorHAnsi" w:cstheme="minorHAnsi"/>
          <w:sz w:val="36"/>
          <w:szCs w:val="36"/>
        </w:rPr>
        <w:t>ou</w:t>
      </w:r>
      <w:r w:rsidRPr="007E640E">
        <w:rPr>
          <w:rFonts w:asciiTheme="minorHAnsi" w:eastAsia="Calibri" w:hAnsiTheme="minorHAnsi" w:cstheme="minorHAnsi"/>
          <w:spacing w:val="-4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c</w:t>
      </w:r>
      <w:r w:rsidRPr="007E640E">
        <w:rPr>
          <w:rFonts w:asciiTheme="minorHAnsi" w:eastAsia="Calibri" w:hAnsiTheme="minorHAnsi" w:cstheme="minorHAnsi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mm</w:t>
      </w:r>
      <w:r w:rsidRPr="007E640E">
        <w:rPr>
          <w:rFonts w:asciiTheme="minorHAnsi" w:eastAsia="Calibri" w:hAnsiTheme="minorHAnsi" w:cstheme="minorHAnsi"/>
          <w:sz w:val="36"/>
          <w:szCs w:val="36"/>
        </w:rPr>
        <w:t>u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ic</w:t>
      </w:r>
      <w:r w:rsidRPr="007E640E">
        <w:rPr>
          <w:rFonts w:asciiTheme="minorHAnsi" w:eastAsia="Calibri" w:hAnsiTheme="minorHAnsi" w:cstheme="minorHAnsi"/>
          <w:sz w:val="36"/>
          <w:szCs w:val="36"/>
        </w:rPr>
        <w:t>a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sz w:val="36"/>
          <w:szCs w:val="36"/>
        </w:rPr>
        <w:t>e</w:t>
      </w:r>
      <w:r w:rsidRPr="007E640E">
        <w:rPr>
          <w:rFonts w:asciiTheme="minorHAnsi" w:eastAsia="Calibri" w:hAnsiTheme="minorHAnsi" w:cstheme="minorHAnsi"/>
          <w:spacing w:val="-4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w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h</w:t>
      </w:r>
      <w:r w:rsidRPr="007E640E">
        <w:rPr>
          <w:rFonts w:asciiTheme="minorHAnsi" w:eastAsia="Calibri" w:hAnsiTheme="minorHAnsi" w:cstheme="minorHAnsi"/>
          <w:sz w:val="36"/>
          <w:szCs w:val="36"/>
        </w:rPr>
        <w:t>at</w:t>
      </w:r>
      <w:r w:rsidRPr="007E640E">
        <w:rPr>
          <w:rFonts w:asciiTheme="minorHAnsi" w:eastAsia="Calibri" w:hAnsiTheme="minorHAnsi" w:cstheme="minorHAnsi"/>
          <w:spacing w:val="-5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sz w:val="36"/>
          <w:szCs w:val="36"/>
        </w:rPr>
        <w:t>s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z w:val="36"/>
          <w:szCs w:val="36"/>
        </w:rPr>
        <w:t>un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i</w:t>
      </w:r>
      <w:r w:rsidRPr="007E640E">
        <w:rPr>
          <w:rFonts w:asciiTheme="minorHAnsi" w:eastAsia="Calibri" w:hAnsiTheme="minorHAnsi" w:cstheme="minorHAnsi"/>
          <w:sz w:val="36"/>
          <w:szCs w:val="36"/>
        </w:rPr>
        <w:t>que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f</w:t>
      </w:r>
      <w:r w:rsidRPr="007E640E">
        <w:rPr>
          <w:rFonts w:asciiTheme="minorHAnsi" w:eastAsia="Calibri" w:hAnsiTheme="minorHAnsi" w:cstheme="minorHAnsi"/>
          <w:sz w:val="36"/>
          <w:szCs w:val="36"/>
        </w:rPr>
        <w:t>or</w:t>
      </w:r>
      <w:r w:rsidRPr="007E640E">
        <w:rPr>
          <w:rFonts w:asciiTheme="minorHAnsi" w:eastAsia="Calibri" w:hAnsiTheme="minorHAnsi" w:cstheme="minorHAnsi"/>
          <w:spacing w:val="-6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z w:val="36"/>
          <w:szCs w:val="36"/>
        </w:rPr>
        <w:t>y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u</w:t>
      </w:r>
      <w:r w:rsidRPr="007E640E">
        <w:rPr>
          <w:rFonts w:asciiTheme="minorHAnsi" w:eastAsia="Calibri" w:hAnsiTheme="minorHAnsi" w:cstheme="minorHAnsi"/>
          <w:sz w:val="36"/>
          <w:szCs w:val="36"/>
        </w:rPr>
        <w:t>?</w:t>
      </w:r>
    </w:p>
    <w:p w14:paraId="5692A367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52938CB2" w14:textId="77777777" w:rsidR="00D5718F" w:rsidRPr="007E640E" w:rsidRDefault="00D5718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189602F" w14:textId="77777777" w:rsidR="00D5718F" w:rsidRPr="007E640E" w:rsidRDefault="007E640E">
      <w:pPr>
        <w:ind w:left="3545" w:right="3431"/>
        <w:jc w:val="center"/>
        <w:rPr>
          <w:rFonts w:asciiTheme="minorHAnsi" w:eastAsia="Calibri" w:hAnsiTheme="minorHAnsi" w:cstheme="minorHAnsi"/>
          <w:sz w:val="40"/>
          <w:szCs w:val="40"/>
        </w:rPr>
      </w:pPr>
      <w:r w:rsidRPr="007E640E">
        <w:rPr>
          <w:rFonts w:asciiTheme="minorHAnsi" w:eastAsia="Calibri" w:hAnsiTheme="minorHAnsi" w:cstheme="minorHAnsi"/>
          <w:b/>
          <w:spacing w:val="-1"/>
          <w:sz w:val="40"/>
          <w:szCs w:val="40"/>
        </w:rPr>
        <w:t>C</w:t>
      </w:r>
      <w:r w:rsidRPr="007E640E">
        <w:rPr>
          <w:rFonts w:asciiTheme="minorHAnsi" w:eastAsia="Calibri" w:hAnsiTheme="minorHAnsi" w:cstheme="minorHAnsi"/>
          <w:b/>
          <w:spacing w:val="-2"/>
          <w:sz w:val="40"/>
          <w:szCs w:val="40"/>
        </w:rPr>
        <w:t>O</w:t>
      </w:r>
      <w:r w:rsidRPr="007E640E">
        <w:rPr>
          <w:rFonts w:asciiTheme="minorHAnsi" w:eastAsia="Calibri" w:hAnsiTheme="minorHAnsi" w:cstheme="minorHAnsi"/>
          <w:b/>
          <w:sz w:val="40"/>
          <w:szCs w:val="40"/>
        </w:rPr>
        <w:t>N</w:t>
      </w:r>
      <w:r w:rsidRPr="007E640E">
        <w:rPr>
          <w:rFonts w:asciiTheme="minorHAnsi" w:eastAsia="Calibri" w:hAnsiTheme="minorHAnsi" w:cstheme="minorHAnsi"/>
          <w:b/>
          <w:spacing w:val="-2"/>
          <w:sz w:val="40"/>
          <w:szCs w:val="40"/>
        </w:rPr>
        <w:t>S</w:t>
      </w:r>
      <w:r w:rsidRPr="007E640E">
        <w:rPr>
          <w:rFonts w:asciiTheme="minorHAnsi" w:eastAsia="Calibri" w:hAnsiTheme="minorHAnsi" w:cstheme="minorHAnsi"/>
          <w:b/>
          <w:spacing w:val="-1"/>
          <w:sz w:val="40"/>
          <w:szCs w:val="40"/>
        </w:rPr>
        <w:t>I</w:t>
      </w:r>
      <w:r w:rsidRPr="007E640E">
        <w:rPr>
          <w:rFonts w:asciiTheme="minorHAnsi" w:eastAsia="Calibri" w:hAnsiTheme="minorHAnsi" w:cstheme="minorHAnsi"/>
          <w:b/>
          <w:spacing w:val="-2"/>
          <w:sz w:val="40"/>
          <w:szCs w:val="40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sz w:val="40"/>
          <w:szCs w:val="40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  <w:sz w:val="40"/>
          <w:szCs w:val="40"/>
        </w:rPr>
        <w:t>E</w:t>
      </w:r>
      <w:r w:rsidRPr="007E640E">
        <w:rPr>
          <w:rFonts w:asciiTheme="minorHAnsi" w:eastAsia="Calibri" w:hAnsiTheme="minorHAnsi" w:cstheme="minorHAnsi"/>
          <w:b/>
          <w:spacing w:val="-2"/>
          <w:sz w:val="40"/>
          <w:szCs w:val="40"/>
        </w:rPr>
        <w:t>NT</w:t>
      </w:r>
    </w:p>
    <w:p w14:paraId="0E3BA48C" w14:textId="77777777" w:rsidR="00D5718F" w:rsidRPr="007E640E" w:rsidRDefault="007E640E">
      <w:pPr>
        <w:spacing w:before="4"/>
        <w:ind w:left="2665" w:right="2548"/>
        <w:jc w:val="center"/>
        <w:rPr>
          <w:rFonts w:asciiTheme="minorHAnsi" w:eastAsia="Calibri" w:hAnsiTheme="minorHAnsi" w:cstheme="minorHAnsi"/>
          <w:sz w:val="36"/>
          <w:szCs w:val="36"/>
        </w:rPr>
        <w:sectPr w:rsidR="00D5718F" w:rsidRPr="007E640E">
          <w:pgSz w:w="11920" w:h="16860"/>
          <w:pgMar w:top="920" w:right="1440" w:bottom="280" w:left="1320" w:header="720" w:footer="720" w:gutter="0"/>
          <w:cols w:space="720"/>
        </w:sectPr>
      </w:pPr>
      <w:r w:rsidRPr="007E640E">
        <w:rPr>
          <w:rFonts w:asciiTheme="minorHAnsi" w:eastAsia="Calibri" w:hAnsiTheme="minorHAnsi" w:cstheme="minorHAnsi"/>
          <w:sz w:val="36"/>
          <w:szCs w:val="36"/>
        </w:rPr>
        <w:t>CV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z w:val="36"/>
          <w:szCs w:val="36"/>
        </w:rPr>
        <w:t>/</w:t>
      </w:r>
      <w:r w:rsidRPr="007E640E">
        <w:rPr>
          <w:rFonts w:asciiTheme="minorHAnsi" w:eastAsia="Calibri" w:hAnsiTheme="minorHAnsi" w:cstheme="minorHAnsi"/>
          <w:spacing w:val="-4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A</w:t>
      </w:r>
      <w:r w:rsidRPr="007E640E">
        <w:rPr>
          <w:rFonts w:asciiTheme="minorHAnsi" w:eastAsia="Calibri" w:hAnsiTheme="minorHAnsi" w:cstheme="minorHAnsi"/>
          <w:sz w:val="36"/>
          <w:szCs w:val="36"/>
        </w:rPr>
        <w:t>pp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li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c</w:t>
      </w:r>
      <w:r w:rsidRPr="007E640E">
        <w:rPr>
          <w:rFonts w:asciiTheme="minorHAnsi" w:eastAsia="Calibri" w:hAnsiTheme="minorHAnsi" w:cstheme="minorHAnsi"/>
          <w:sz w:val="36"/>
          <w:szCs w:val="36"/>
        </w:rPr>
        <w:t>a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ti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z w:val="36"/>
          <w:szCs w:val="36"/>
        </w:rPr>
        <w:t>n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z w:val="36"/>
          <w:szCs w:val="36"/>
        </w:rPr>
        <w:t>/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Hi</w:t>
      </w:r>
      <w:r w:rsidRPr="007E640E">
        <w:rPr>
          <w:rFonts w:asciiTheme="minorHAnsi" w:eastAsia="Calibri" w:hAnsiTheme="minorHAnsi" w:cstheme="minorHAnsi"/>
          <w:spacing w:val="1"/>
          <w:sz w:val="36"/>
          <w:szCs w:val="36"/>
        </w:rPr>
        <w:t>s</w:t>
      </w:r>
      <w:r w:rsidRPr="007E640E">
        <w:rPr>
          <w:rFonts w:asciiTheme="minorHAnsi" w:eastAsia="Calibri" w:hAnsiTheme="minorHAnsi" w:cstheme="minorHAnsi"/>
          <w:spacing w:val="-3"/>
          <w:sz w:val="36"/>
          <w:szCs w:val="36"/>
        </w:rPr>
        <w:t>t</w:t>
      </w:r>
      <w:r w:rsidRPr="007E640E">
        <w:rPr>
          <w:rFonts w:asciiTheme="minorHAnsi" w:eastAsia="Calibri" w:hAnsiTheme="minorHAnsi" w:cstheme="minorHAnsi"/>
          <w:sz w:val="36"/>
          <w:szCs w:val="36"/>
        </w:rPr>
        <w:t>o</w:t>
      </w:r>
      <w:r w:rsidRPr="007E640E">
        <w:rPr>
          <w:rFonts w:asciiTheme="minorHAnsi" w:eastAsia="Calibri" w:hAnsiTheme="minorHAnsi" w:cstheme="minorHAnsi"/>
          <w:spacing w:val="-1"/>
          <w:sz w:val="36"/>
          <w:szCs w:val="36"/>
        </w:rPr>
        <w:t>r</w:t>
      </w:r>
      <w:r w:rsidRPr="007E640E">
        <w:rPr>
          <w:rFonts w:asciiTheme="minorHAnsi" w:eastAsia="Calibri" w:hAnsiTheme="minorHAnsi" w:cstheme="minorHAnsi"/>
          <w:spacing w:val="-2"/>
          <w:sz w:val="36"/>
          <w:szCs w:val="36"/>
        </w:rPr>
        <w:t>y</w:t>
      </w:r>
      <w:r w:rsidRPr="007E640E">
        <w:rPr>
          <w:rFonts w:asciiTheme="minorHAnsi" w:eastAsia="Calibri" w:hAnsiTheme="minorHAnsi" w:cstheme="minorHAnsi"/>
          <w:sz w:val="36"/>
          <w:szCs w:val="36"/>
        </w:rPr>
        <w:t>?</w:t>
      </w:r>
    </w:p>
    <w:p w14:paraId="3DC09B50" w14:textId="77777777" w:rsidR="007E640E" w:rsidRPr="007E640E" w:rsidRDefault="007E640E">
      <w:pPr>
        <w:spacing w:before="80" w:line="235" w:lineRule="auto"/>
        <w:ind w:left="2896" w:right="-18" w:firstLine="11"/>
        <w:jc w:val="center"/>
        <w:rPr>
          <w:rFonts w:asciiTheme="minorHAnsi" w:hAnsiTheme="minorHAnsi" w:cstheme="minorHAnsi"/>
          <w:sz w:val="22"/>
          <w:szCs w:val="22"/>
        </w:rPr>
      </w:pPr>
      <w:r w:rsidRPr="007E640E">
        <w:rPr>
          <w:rFonts w:asciiTheme="minorHAnsi" w:hAnsiTheme="minorHAnsi" w:cstheme="minorHAnsi"/>
          <w:sz w:val="22"/>
          <w:szCs w:val="22"/>
        </w:rPr>
        <w:lastRenderedPageBreak/>
        <w:t>Ishaan Draper</w:t>
      </w:r>
    </w:p>
    <w:p w14:paraId="04FEC8BA" w14:textId="04BD518A" w:rsidR="00D5718F" w:rsidRPr="007E640E" w:rsidRDefault="007E640E" w:rsidP="007E640E">
      <w:pPr>
        <w:spacing w:before="80" w:line="235" w:lineRule="auto"/>
        <w:ind w:left="2896" w:right="-18" w:firstLine="11"/>
        <w:jc w:val="center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3</w:t>
      </w:r>
      <w:r w:rsidRPr="007E640E">
        <w:rPr>
          <w:rFonts w:asciiTheme="minorHAnsi" w:eastAsia="Calibri" w:hAnsiTheme="minorHAnsi" w:cstheme="minorHAnsi"/>
          <w:spacing w:val="-3"/>
        </w:rPr>
        <w:t>7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7"/>
        </w:rPr>
        <w:t xml:space="preserve"> </w:t>
      </w:r>
      <w:r w:rsidRPr="007E640E">
        <w:rPr>
          <w:rFonts w:asciiTheme="minorHAnsi" w:eastAsia="Calibri" w:hAnsiTheme="minorHAnsi" w:cstheme="minorHAnsi"/>
        </w:rPr>
        <w:t>0467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5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+</w:t>
      </w:r>
      <w:r w:rsidRPr="007E640E">
        <w:rPr>
          <w:rFonts w:asciiTheme="minorHAnsi" w:eastAsia="Calibri" w:hAnsiTheme="minorHAnsi" w:cstheme="minorHAnsi"/>
          <w:spacing w:val="-3"/>
        </w:rPr>
        <w:t>4</w:t>
      </w:r>
      <w:r w:rsidRPr="007E640E">
        <w:rPr>
          <w:rFonts w:asciiTheme="minorHAnsi" w:eastAsia="Calibri" w:hAnsiTheme="minorHAnsi" w:cstheme="minorHAnsi"/>
        </w:rPr>
        <w:t>7</w:t>
      </w:r>
      <w:r w:rsidRPr="007E640E">
        <w:rPr>
          <w:rFonts w:asciiTheme="minorHAnsi" w:eastAsia="Calibri" w:hAnsiTheme="minorHAnsi" w:cstheme="minorHAnsi"/>
          <w:spacing w:val="-7"/>
        </w:rPr>
        <w:t xml:space="preserve"> </w:t>
      </w:r>
      <w:r w:rsidRPr="007E640E">
        <w:rPr>
          <w:rFonts w:asciiTheme="minorHAnsi" w:eastAsia="Calibri" w:hAnsiTheme="minorHAnsi" w:cstheme="minorHAnsi"/>
        </w:rPr>
        <w:t>46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</w:rPr>
        <w:t>41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</w:rPr>
        <w:t>00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w w:val="99"/>
        </w:rPr>
        <w:t xml:space="preserve">12 </w:t>
      </w:r>
      <w:r w:rsidRPr="007E640E">
        <w:rPr>
          <w:rFonts w:asciiTheme="minorHAnsi" w:eastAsia="Calibri" w:hAnsiTheme="minorHAnsi" w:cstheme="minorHAnsi"/>
          <w:color w:val="0000FF"/>
          <w:w w:val="99"/>
          <w:u w:val="single" w:color="0000FF"/>
        </w:rPr>
        <w:t>ishaan@gmail.com</w:t>
      </w:r>
    </w:p>
    <w:p w14:paraId="3D67468C" w14:textId="77777777" w:rsidR="00D5718F" w:rsidRPr="007E640E" w:rsidRDefault="00D5718F">
      <w:pPr>
        <w:spacing w:before="18" w:line="260" w:lineRule="exact"/>
        <w:rPr>
          <w:rFonts w:asciiTheme="minorHAnsi" w:hAnsiTheme="minorHAnsi" w:cstheme="minorHAnsi"/>
          <w:sz w:val="26"/>
          <w:szCs w:val="26"/>
        </w:rPr>
      </w:pPr>
    </w:p>
    <w:p w14:paraId="3E0A492E" w14:textId="77777777" w:rsidR="00D5718F" w:rsidRPr="007E640E" w:rsidRDefault="007E640E" w:rsidP="007E640E">
      <w:pPr>
        <w:ind w:right="1055"/>
        <w:rPr>
          <w:rFonts w:asciiTheme="minorHAnsi" w:eastAsia="Copperplate Gothic Light" w:hAnsiTheme="minorHAnsi" w:cstheme="minorHAnsi"/>
          <w:b/>
          <w:bCs/>
          <w:sz w:val="22"/>
          <w:szCs w:val="22"/>
        </w:rPr>
      </w:pPr>
      <w:r w:rsidRPr="007E640E">
        <w:rPr>
          <w:rFonts w:asciiTheme="minorHAnsi" w:eastAsia="Copperplate Gothic Light" w:hAnsiTheme="minorHAnsi" w:cstheme="minorHAnsi"/>
          <w:b/>
          <w:bCs/>
          <w:spacing w:val="-1"/>
          <w:sz w:val="22"/>
          <w:szCs w:val="22"/>
        </w:rPr>
        <w:t>E</w:t>
      </w:r>
      <w:r w:rsidRPr="007E640E">
        <w:rPr>
          <w:rFonts w:asciiTheme="minorHAnsi" w:eastAsia="Copperplate Gothic Light" w:hAnsiTheme="minorHAnsi" w:cstheme="minorHAnsi"/>
          <w:b/>
          <w:bCs/>
          <w:sz w:val="22"/>
          <w:szCs w:val="22"/>
        </w:rPr>
        <w:t>d</w:t>
      </w:r>
      <w:r w:rsidRPr="007E640E">
        <w:rPr>
          <w:rFonts w:asciiTheme="minorHAnsi" w:eastAsia="Copperplate Gothic Light" w:hAnsiTheme="minorHAnsi" w:cstheme="minorHAnsi"/>
          <w:b/>
          <w:bCs/>
          <w:spacing w:val="-3"/>
          <w:sz w:val="22"/>
          <w:szCs w:val="22"/>
        </w:rPr>
        <w:t>u</w:t>
      </w:r>
      <w:r w:rsidRPr="007E640E">
        <w:rPr>
          <w:rFonts w:asciiTheme="minorHAnsi" w:eastAsia="Copperplate Gothic Light" w:hAnsiTheme="minorHAnsi" w:cstheme="minorHAnsi"/>
          <w:b/>
          <w:bCs/>
          <w:spacing w:val="-2"/>
          <w:sz w:val="22"/>
          <w:szCs w:val="22"/>
        </w:rPr>
        <w:t>ca</w:t>
      </w:r>
      <w:r w:rsidRPr="007E640E">
        <w:rPr>
          <w:rFonts w:asciiTheme="minorHAnsi" w:eastAsia="Copperplate Gothic Light" w:hAnsiTheme="minorHAnsi" w:cstheme="minorHAnsi"/>
          <w:b/>
          <w:bCs/>
          <w:sz w:val="22"/>
          <w:szCs w:val="22"/>
        </w:rPr>
        <w:t>t</w:t>
      </w:r>
      <w:r w:rsidRPr="007E640E">
        <w:rPr>
          <w:rFonts w:asciiTheme="minorHAnsi" w:eastAsia="Copperplate Gothic Light" w:hAnsiTheme="minorHAnsi" w:cstheme="minorHAnsi"/>
          <w:b/>
          <w:bCs/>
          <w:spacing w:val="-2"/>
          <w:sz w:val="22"/>
          <w:szCs w:val="22"/>
        </w:rPr>
        <w:t>i</w:t>
      </w:r>
      <w:r w:rsidRPr="007E640E">
        <w:rPr>
          <w:rFonts w:asciiTheme="minorHAnsi" w:eastAsia="Copperplate Gothic Light" w:hAnsiTheme="minorHAnsi" w:cstheme="minorHAnsi"/>
          <w:b/>
          <w:bCs/>
          <w:sz w:val="22"/>
          <w:szCs w:val="22"/>
        </w:rPr>
        <w:t>o</w:t>
      </w:r>
      <w:r w:rsidRPr="007E640E">
        <w:rPr>
          <w:rFonts w:asciiTheme="minorHAnsi" w:eastAsia="Copperplate Gothic Light" w:hAnsiTheme="minorHAnsi" w:cstheme="minorHAnsi"/>
          <w:b/>
          <w:bCs/>
          <w:spacing w:val="-3"/>
          <w:sz w:val="22"/>
          <w:szCs w:val="22"/>
        </w:rPr>
        <w:t>n:</w:t>
      </w:r>
    </w:p>
    <w:p w14:paraId="2BA6437A" w14:textId="77777777" w:rsidR="00D5718F" w:rsidRPr="007E640E" w:rsidRDefault="007E640E">
      <w:pPr>
        <w:spacing w:line="240" w:lineRule="exact"/>
        <w:ind w:left="15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2013–</w:t>
      </w:r>
      <w:r w:rsidRPr="007E640E">
        <w:rPr>
          <w:rFonts w:asciiTheme="minorHAnsi" w:eastAsia="Calibri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2</w:t>
      </w:r>
      <w:r w:rsidRPr="007E640E">
        <w:rPr>
          <w:rFonts w:asciiTheme="minorHAnsi" w:eastAsia="Calibri" w:hAnsiTheme="minorHAnsi" w:cstheme="minorHAnsi"/>
          <w:b/>
          <w:spacing w:val="-3"/>
        </w:rPr>
        <w:t>0</w:t>
      </w:r>
      <w:r w:rsidRPr="007E640E">
        <w:rPr>
          <w:rFonts w:asciiTheme="minorHAnsi" w:eastAsia="Calibri" w:hAnsiTheme="minorHAnsi" w:cstheme="minorHAnsi"/>
          <w:b/>
        </w:rPr>
        <w:t xml:space="preserve">15        </w:t>
      </w:r>
      <w:r w:rsidRPr="007E640E">
        <w:rPr>
          <w:rFonts w:asciiTheme="minorHAnsi" w:eastAsia="Calibri" w:hAnsiTheme="minorHAnsi" w:cstheme="minorHAnsi"/>
          <w:b/>
          <w:spacing w:val="33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M</w:t>
      </w:r>
      <w:r w:rsidRPr="007E640E">
        <w:rPr>
          <w:rFonts w:asciiTheme="minorHAnsi" w:eastAsia="Calibri" w:hAnsiTheme="minorHAnsi" w:cstheme="minorHAnsi"/>
          <w:b/>
        </w:rPr>
        <w:t>sc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</w:rPr>
        <w:t>n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S</w:t>
      </w:r>
      <w:r w:rsidRPr="007E640E">
        <w:rPr>
          <w:rFonts w:asciiTheme="minorHAnsi" w:eastAsia="Calibri" w:hAnsiTheme="minorHAnsi" w:cstheme="minorHAnsi"/>
          <w:b/>
          <w:spacing w:val="-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</w:rPr>
        <w:t>r</w:t>
      </w:r>
      <w:r w:rsidRPr="007E640E">
        <w:rPr>
          <w:rFonts w:asciiTheme="minorHAnsi" w:eastAsia="Calibri" w:hAnsiTheme="minorHAnsi" w:cstheme="minorHAnsi"/>
          <w:b/>
          <w:spacing w:val="-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te</w:t>
      </w:r>
      <w:r w:rsidRPr="007E640E">
        <w:rPr>
          <w:rFonts w:asciiTheme="minorHAnsi" w:eastAsia="Calibri" w:hAnsiTheme="minorHAnsi" w:cstheme="minorHAnsi"/>
          <w:b/>
          <w:spacing w:val="-1"/>
        </w:rPr>
        <w:t>g</w:t>
      </w:r>
      <w:r w:rsidRPr="007E640E">
        <w:rPr>
          <w:rFonts w:asciiTheme="minorHAnsi" w:eastAsia="Calibri" w:hAnsiTheme="minorHAnsi" w:cstheme="minorHAnsi"/>
          <w:b/>
          <w:spacing w:val="-3"/>
        </w:rPr>
        <w:t>i</w:t>
      </w:r>
      <w:r w:rsidRPr="007E640E">
        <w:rPr>
          <w:rFonts w:asciiTheme="minorHAnsi" w:eastAsia="Calibri" w:hAnsiTheme="minorHAnsi" w:cstheme="minorHAnsi"/>
          <w:b/>
        </w:rPr>
        <w:t>c</w:t>
      </w:r>
      <w:r w:rsidRPr="007E640E">
        <w:rPr>
          <w:rFonts w:asciiTheme="minorHAnsi" w:eastAsia="Calibri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M</w:t>
      </w:r>
      <w:r w:rsidRPr="007E640E">
        <w:rPr>
          <w:rFonts w:asciiTheme="minorHAnsi" w:eastAsia="Calibri" w:hAnsiTheme="minorHAnsi" w:cstheme="minorHAnsi"/>
          <w:b/>
          <w:w w:val="99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r</w:t>
      </w:r>
      <w:r w:rsidRPr="007E640E">
        <w:rPr>
          <w:rFonts w:asciiTheme="minorHAnsi" w:eastAsia="Calibri" w:hAnsiTheme="minorHAnsi" w:cstheme="minorHAnsi"/>
          <w:b/>
          <w:w w:val="99"/>
        </w:rPr>
        <w:t>k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et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w w:val="99"/>
        </w:rPr>
        <w:t>g</w:t>
      </w:r>
      <w:r w:rsidRPr="007E640E">
        <w:rPr>
          <w:rFonts w:asciiTheme="minorHAnsi" w:eastAsia="Calibri" w:hAnsiTheme="minorHAnsi" w:cstheme="minorHAnsi"/>
          <w:b/>
          <w:spacing w:val="-9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M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n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-1"/>
        </w:rPr>
        <w:t>g</w:t>
      </w:r>
      <w:r w:rsidRPr="007E640E">
        <w:rPr>
          <w:rFonts w:asciiTheme="minorHAnsi" w:eastAsia="Calibri" w:hAnsiTheme="minorHAnsi" w:cstheme="minorHAnsi"/>
          <w:b/>
          <w:spacing w:val="1"/>
        </w:rPr>
        <w:t>em</w:t>
      </w:r>
      <w:r w:rsidRPr="007E640E">
        <w:rPr>
          <w:rFonts w:asciiTheme="minorHAnsi" w:eastAsia="Calibri" w:hAnsiTheme="minorHAnsi" w:cstheme="minorHAnsi"/>
          <w:b/>
        </w:rPr>
        <w:t>e</w:t>
      </w:r>
      <w:r w:rsidRPr="007E640E">
        <w:rPr>
          <w:rFonts w:asciiTheme="minorHAnsi" w:eastAsia="Calibri" w:hAnsiTheme="minorHAnsi" w:cstheme="minorHAnsi"/>
          <w:b/>
          <w:spacing w:val="1"/>
        </w:rPr>
        <w:t>n</w:t>
      </w:r>
      <w:r w:rsidRPr="007E640E">
        <w:rPr>
          <w:rFonts w:asciiTheme="minorHAnsi" w:eastAsia="Calibri" w:hAnsiTheme="minorHAnsi" w:cstheme="minorHAnsi"/>
          <w:b/>
        </w:rPr>
        <w:t>t</w:t>
      </w:r>
    </w:p>
    <w:p w14:paraId="24776A07" w14:textId="77777777" w:rsidR="00D5718F" w:rsidRPr="007E640E" w:rsidRDefault="007E640E">
      <w:pPr>
        <w:spacing w:line="240" w:lineRule="exact"/>
        <w:ind w:left="1535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i/>
          <w:spacing w:val="1"/>
        </w:rPr>
        <w:t>B</w:t>
      </w:r>
      <w:r w:rsidRPr="007E640E">
        <w:rPr>
          <w:rFonts w:asciiTheme="minorHAnsi" w:eastAsia="Calibri" w:hAnsiTheme="minorHAnsi" w:cstheme="minorHAnsi"/>
          <w:b/>
          <w:i/>
        </w:rPr>
        <w:t>I</w:t>
      </w:r>
      <w:r w:rsidRPr="007E640E">
        <w:rPr>
          <w:rFonts w:asciiTheme="minorHAnsi" w:eastAsia="Calibri" w:hAnsiTheme="minorHAnsi" w:cstheme="minorHAnsi"/>
          <w:b/>
          <w:i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N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r</w:t>
      </w:r>
      <w:r w:rsidRPr="007E640E">
        <w:rPr>
          <w:rFonts w:asciiTheme="minorHAnsi" w:eastAsia="Calibri" w:hAnsiTheme="minorHAnsi" w:cstheme="minorHAnsi"/>
          <w:b/>
          <w:i/>
        </w:rPr>
        <w:t>w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</w:rPr>
        <w:t>g</w:t>
      </w:r>
      <w:r w:rsidRPr="007E640E">
        <w:rPr>
          <w:rFonts w:asciiTheme="minorHAnsi" w:eastAsia="Calibri" w:hAnsiTheme="minorHAnsi" w:cstheme="minorHAnsi"/>
          <w:b/>
          <w:i/>
          <w:spacing w:val="-3"/>
        </w:rPr>
        <w:t>i</w:t>
      </w:r>
      <w:r w:rsidRPr="007E640E">
        <w:rPr>
          <w:rFonts w:asciiTheme="minorHAnsi" w:eastAsia="Calibri" w:hAnsiTheme="minorHAnsi" w:cstheme="minorHAnsi"/>
          <w:b/>
          <w:i/>
        </w:rPr>
        <w:t>an</w:t>
      </w:r>
      <w:r w:rsidRPr="007E640E">
        <w:rPr>
          <w:rFonts w:asciiTheme="minorHAnsi" w:eastAsia="Calibri" w:hAnsiTheme="minorHAnsi" w:cstheme="minorHAnsi"/>
          <w:b/>
          <w:i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Bus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nes</w:t>
      </w:r>
      <w:r w:rsidRPr="007E640E">
        <w:rPr>
          <w:rFonts w:asciiTheme="minorHAnsi" w:eastAsia="Calibri" w:hAnsiTheme="minorHAnsi" w:cstheme="minorHAnsi"/>
          <w:b/>
          <w:i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s</w:t>
      </w:r>
      <w:r w:rsidRPr="007E640E">
        <w:rPr>
          <w:rFonts w:asciiTheme="minorHAnsi" w:eastAsia="Calibri" w:hAnsiTheme="minorHAnsi" w:cstheme="minorHAnsi"/>
          <w:b/>
          <w:i/>
        </w:rPr>
        <w:t>c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h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oo</w:t>
      </w:r>
      <w:r w:rsidRPr="007E640E">
        <w:rPr>
          <w:rFonts w:asciiTheme="minorHAnsi" w:eastAsia="Calibri" w:hAnsiTheme="minorHAnsi" w:cstheme="minorHAnsi"/>
          <w:b/>
          <w:i/>
        </w:rPr>
        <w:t>l</w:t>
      </w:r>
      <w:r w:rsidRPr="007E640E">
        <w:rPr>
          <w:rFonts w:asciiTheme="minorHAnsi" w:eastAsia="Calibri" w:hAnsiTheme="minorHAnsi" w:cstheme="minorHAnsi"/>
          <w:b/>
          <w:i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</w:rPr>
        <w:t>,</w:t>
      </w:r>
      <w:r w:rsidRPr="007E640E">
        <w:rPr>
          <w:rFonts w:asciiTheme="minorHAnsi" w:eastAsia="Calibri" w:hAnsiTheme="minorHAnsi" w:cstheme="minorHAnsi"/>
          <w:b/>
          <w:i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l</w:t>
      </w:r>
      <w:r w:rsidRPr="007E640E">
        <w:rPr>
          <w:rFonts w:asciiTheme="minorHAnsi" w:eastAsia="Calibri" w:hAnsiTheme="minorHAnsi" w:cstheme="minorHAnsi"/>
          <w:b/>
          <w:i/>
        </w:rPr>
        <w:t>o</w:t>
      </w:r>
    </w:p>
    <w:p w14:paraId="142B45B1" w14:textId="77777777" w:rsidR="00D5718F" w:rsidRPr="007E640E" w:rsidRDefault="007E640E">
      <w:pPr>
        <w:ind w:left="1534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-</w:t>
      </w:r>
      <w:r w:rsidRPr="007E640E">
        <w:rPr>
          <w:rFonts w:asciiTheme="minorHAnsi" w:eastAsia="Calibri" w:hAnsiTheme="minorHAnsi" w:cstheme="minorHAnsi"/>
          <w:spacing w:val="-1"/>
        </w:rPr>
        <w:t xml:space="preserve"> 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"/>
        </w:rPr>
        <w:t>ev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x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rti</w:t>
      </w:r>
      <w:r w:rsidRPr="007E640E">
        <w:rPr>
          <w:rFonts w:asciiTheme="minorHAnsi" w:eastAsia="Calibri" w:hAnsiTheme="minorHAnsi" w:cstheme="minorHAnsi"/>
          <w:spacing w:val="1"/>
        </w:rPr>
        <w:t>s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: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2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on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me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</w:rPr>
        <w:t>B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1"/>
        </w:rPr>
        <w:t>y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.</w:t>
      </w:r>
    </w:p>
    <w:p w14:paraId="5B1D6526" w14:textId="77777777" w:rsidR="00D5718F" w:rsidRPr="007E640E" w:rsidRDefault="007E640E">
      <w:pPr>
        <w:spacing w:line="200" w:lineRule="exact"/>
        <w:rPr>
          <w:rFonts w:asciiTheme="minorHAnsi" w:hAnsiTheme="minorHAnsi" w:cstheme="minorHAnsi"/>
        </w:rPr>
      </w:pPr>
      <w:r w:rsidRPr="007E640E">
        <w:rPr>
          <w:rFonts w:asciiTheme="minorHAnsi" w:hAnsiTheme="minorHAnsi" w:cstheme="minorHAnsi"/>
        </w:rPr>
        <w:br w:type="column"/>
      </w:r>
    </w:p>
    <w:p w14:paraId="11BE5872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4E53C7A2" w14:textId="77777777" w:rsidR="00D5718F" w:rsidRPr="007E640E" w:rsidRDefault="00D5718F">
      <w:pPr>
        <w:spacing w:before="7" w:line="200" w:lineRule="exact"/>
        <w:rPr>
          <w:rFonts w:asciiTheme="minorHAnsi" w:hAnsiTheme="minorHAnsi" w:cstheme="minorHAnsi"/>
        </w:rPr>
      </w:pPr>
    </w:p>
    <w:p w14:paraId="7F1E70DB" w14:textId="40C016B6" w:rsidR="00D5718F" w:rsidRPr="007E640E" w:rsidRDefault="007E640E">
      <w:pPr>
        <w:spacing w:line="275" w:lineRule="auto"/>
        <w:ind w:left="-20" w:right="287"/>
        <w:jc w:val="center"/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sectPr w:rsidR="00D5718F" w:rsidRPr="007E640E">
          <w:pgSz w:w="11920" w:h="16860"/>
          <w:pgMar w:top="700" w:right="240" w:bottom="280" w:left="1300" w:header="720" w:footer="720" w:gutter="0"/>
          <w:cols w:num="2" w:space="720" w:equalWidth="0">
            <w:col w:w="6390" w:space="403"/>
            <w:col w:w="3587"/>
          </w:cols>
        </w:sectPr>
      </w:pP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d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in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io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 xml:space="preserve">n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he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v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5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gi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v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5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me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x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4"/>
          <w:sz w:val="22"/>
          <w:szCs w:val="22"/>
        </w:rPr>
        <w:t xml:space="preserve">om 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h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d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w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.</w:t>
      </w:r>
    </w:p>
    <w:p w14:paraId="4DDC8E0C" w14:textId="77777777" w:rsidR="00D5718F" w:rsidRPr="007E640E" w:rsidRDefault="00D5718F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21425261" w14:textId="77777777" w:rsidR="00D5718F" w:rsidRPr="007E640E" w:rsidRDefault="007E640E">
      <w:pPr>
        <w:spacing w:before="16" w:line="240" w:lineRule="exact"/>
        <w:ind w:left="1534" w:right="1454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-</w:t>
      </w:r>
      <w:r w:rsidRPr="007E640E">
        <w:rPr>
          <w:rFonts w:asciiTheme="minorHAnsi" w:eastAsia="Calibri" w:hAnsiTheme="minorHAnsi" w:cstheme="minorHAnsi"/>
          <w:spacing w:val="-1"/>
        </w:rPr>
        <w:t xml:space="preserve"> </w:t>
      </w:r>
      <w:r w:rsidRPr="007E640E">
        <w:rPr>
          <w:rFonts w:asciiTheme="minorHAnsi" w:eastAsia="Calibri" w:hAnsiTheme="minorHAnsi" w:cstheme="minorHAnsi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</w:rPr>
        <w:t>is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</w:rPr>
        <w:t>in</w:t>
      </w:r>
      <w:r w:rsidRPr="007E640E">
        <w:rPr>
          <w:rFonts w:asciiTheme="minorHAnsi" w:eastAsia="Calibri" w:hAnsiTheme="minorHAnsi" w:cstheme="minorHAnsi"/>
          <w:spacing w:val="-4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18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w</w:t>
      </w:r>
      <w:r w:rsidRPr="007E640E">
        <w:rPr>
          <w:rFonts w:asciiTheme="minorHAnsi" w:eastAsia="Calibri" w:hAnsiTheme="minorHAnsi" w:cstheme="minorHAnsi"/>
        </w:rPr>
        <w:t>ith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J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u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.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b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  <w:spacing w:val="-1"/>
        </w:rPr>
        <w:t>eve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men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h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3"/>
        </w:rPr>
        <w:t>g</w:t>
      </w:r>
      <w:r w:rsidRPr="007E640E">
        <w:rPr>
          <w:rFonts w:asciiTheme="minorHAnsi" w:eastAsia="Calibri" w:hAnsiTheme="minorHAnsi" w:cstheme="minorHAnsi"/>
        </w:rPr>
        <w:t>h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3"/>
        </w:rPr>
        <w:t>l</w:t>
      </w:r>
      <w:r w:rsidRPr="007E640E">
        <w:rPr>
          <w:rFonts w:asciiTheme="minorHAnsi" w:eastAsia="Calibri" w:hAnsiTheme="minorHAnsi" w:cstheme="minorHAnsi"/>
          <w:spacing w:val="1"/>
        </w:rPr>
        <w:t>y</w:t>
      </w:r>
      <w:r w:rsidRPr="007E640E">
        <w:rPr>
          <w:rFonts w:asciiTheme="minorHAnsi" w:eastAsia="Calibri" w:hAnsiTheme="minorHAnsi" w:cstheme="minorHAnsi"/>
          <w:spacing w:val="-1"/>
        </w:rPr>
        <w:t>se</w:t>
      </w:r>
      <w:r w:rsidRPr="007E640E">
        <w:rPr>
          <w:rFonts w:asciiTheme="minorHAnsi" w:eastAsia="Calibri" w:hAnsiTheme="minorHAnsi" w:cstheme="minorHAnsi"/>
        </w:rPr>
        <w:t xml:space="preserve">s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k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  <w:w w:val="99"/>
        </w:rPr>
        <w:t>d</w:t>
      </w:r>
      <w:r w:rsidRPr="007E640E">
        <w:rPr>
          <w:rFonts w:asciiTheme="minorHAnsi" w:eastAsia="Calibri" w:hAnsiTheme="minorHAnsi" w:cstheme="minorHAnsi"/>
          <w:spacing w:val="-1"/>
          <w:w w:val="99"/>
        </w:rPr>
        <w:t>eve</w:t>
      </w:r>
      <w:r w:rsidRPr="007E640E">
        <w:rPr>
          <w:rFonts w:asciiTheme="minorHAnsi" w:eastAsia="Calibri" w:hAnsiTheme="minorHAnsi" w:cstheme="minorHAnsi"/>
          <w:spacing w:val="-2"/>
          <w:w w:val="99"/>
        </w:rPr>
        <w:t>l</w:t>
      </w:r>
      <w:r w:rsidRPr="007E640E">
        <w:rPr>
          <w:rFonts w:asciiTheme="minorHAnsi" w:eastAsia="Calibri" w:hAnsiTheme="minorHAnsi" w:cstheme="minorHAnsi"/>
          <w:spacing w:val="1"/>
          <w:w w:val="99"/>
        </w:rPr>
        <w:t>op</w:t>
      </w:r>
      <w:r w:rsidRPr="007E640E">
        <w:rPr>
          <w:rFonts w:asciiTheme="minorHAnsi" w:eastAsia="Calibri" w:hAnsiTheme="minorHAnsi" w:cstheme="minorHAnsi"/>
          <w:spacing w:val="-1"/>
          <w:w w:val="99"/>
        </w:rPr>
        <w:t>m</w:t>
      </w:r>
      <w:r w:rsidRPr="007E640E">
        <w:rPr>
          <w:rFonts w:asciiTheme="minorHAnsi" w:eastAsia="Calibri" w:hAnsiTheme="minorHAnsi" w:cstheme="minorHAnsi"/>
          <w:spacing w:val="-3"/>
          <w:w w:val="99"/>
        </w:rPr>
        <w:t>e</w:t>
      </w:r>
      <w:r w:rsidRPr="007E640E">
        <w:rPr>
          <w:rFonts w:asciiTheme="minorHAnsi" w:eastAsia="Calibri" w:hAnsiTheme="minorHAnsi" w:cstheme="minorHAnsi"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w w:val="99"/>
        </w:rPr>
        <w:t>ts</w:t>
      </w:r>
      <w:r w:rsidRPr="007E640E">
        <w:rPr>
          <w:rFonts w:asciiTheme="minorHAnsi" w:eastAsia="Calibri" w:hAnsiTheme="minorHAnsi" w:cstheme="minorHAnsi"/>
          <w:spacing w:val="-8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4"/>
        </w:rPr>
        <w:t xml:space="preserve"> 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5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ne</w:t>
      </w:r>
      <w:r w:rsidRPr="007E640E">
        <w:rPr>
          <w:rFonts w:asciiTheme="minorHAnsi" w:eastAsia="Calibri" w:hAnsiTheme="minorHAnsi" w:cstheme="minorHAnsi"/>
        </w:rPr>
        <w:t>w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s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2"/>
        </w:rPr>
        <w:t>m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t.</w:t>
      </w:r>
    </w:p>
    <w:p w14:paraId="085F1BEC" w14:textId="77777777" w:rsidR="00D5718F" w:rsidRPr="007E640E" w:rsidRDefault="007E640E">
      <w:pPr>
        <w:spacing w:line="220" w:lineRule="exact"/>
        <w:ind w:left="1534"/>
        <w:rPr>
          <w:rFonts w:asciiTheme="minorHAnsi" w:eastAsia="Calibri" w:hAnsiTheme="minorHAnsi" w:cstheme="minorHAnsi"/>
        </w:rPr>
        <w:sectPr w:rsidR="00D5718F" w:rsidRPr="007E640E">
          <w:type w:val="continuous"/>
          <w:pgSz w:w="11920" w:h="16860"/>
          <w:pgMar w:top="920" w:right="240" w:bottom="280" w:left="1300" w:header="720" w:footer="720" w:gutter="0"/>
          <w:cols w:space="720"/>
        </w:sectPr>
      </w:pPr>
      <w:r w:rsidRPr="007E640E">
        <w:rPr>
          <w:rFonts w:asciiTheme="minorHAnsi" w:eastAsia="Calibri" w:hAnsiTheme="minorHAnsi" w:cstheme="minorHAnsi"/>
          <w:position w:val="1"/>
        </w:rPr>
        <w:t>-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position w:val="1"/>
        </w:rPr>
        <w:t>Wi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n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n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7E640E">
        <w:rPr>
          <w:rFonts w:asciiTheme="minorHAnsi" w:eastAsia="Calibri" w:hAnsiTheme="minorHAnsi" w:cstheme="minorHAnsi"/>
          <w:position w:val="1"/>
        </w:rPr>
        <w:t>r</w:t>
      </w:r>
      <w:r w:rsidRPr="007E640E">
        <w:rPr>
          <w:rFonts w:asciiTheme="minorHAnsi" w:eastAsia="Calibri" w:hAnsiTheme="minorHAnsi" w:cstheme="minorHAnsi"/>
          <w:spacing w:val="-13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o</w:t>
      </w:r>
      <w:r w:rsidRPr="007E640E">
        <w:rPr>
          <w:rFonts w:asciiTheme="minorHAnsi" w:eastAsia="Calibri" w:hAnsiTheme="minorHAnsi" w:cstheme="minorHAnsi"/>
          <w:position w:val="1"/>
        </w:rPr>
        <w:t>f</w:t>
      </w:r>
      <w:r w:rsidRPr="007E640E">
        <w:rPr>
          <w:rFonts w:asciiTheme="minorHAnsi" w:eastAsia="Calibri" w:hAnsiTheme="minorHAnsi" w:cstheme="minorHAnsi"/>
          <w:spacing w:val="-10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position w:val="1"/>
        </w:rPr>
        <w:t>BI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’</w:t>
      </w:r>
      <w:r w:rsidRPr="007E640E">
        <w:rPr>
          <w:rFonts w:asciiTheme="minorHAnsi" w:eastAsia="Calibri" w:hAnsiTheme="minorHAnsi" w:cstheme="minorHAnsi"/>
          <w:position w:val="1"/>
        </w:rPr>
        <w:t>s</w:t>
      </w:r>
      <w:r w:rsidRPr="007E640E">
        <w:rPr>
          <w:rFonts w:asciiTheme="minorHAnsi" w:eastAsia="Calibri" w:hAnsiTheme="minorHAnsi" w:cstheme="minorHAnsi"/>
          <w:spacing w:val="-11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position w:val="1"/>
        </w:rPr>
        <w:t>c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as</w:t>
      </w:r>
      <w:r w:rsidRPr="007E640E">
        <w:rPr>
          <w:rFonts w:asciiTheme="minorHAnsi" w:eastAsia="Calibri" w:hAnsiTheme="minorHAnsi" w:cstheme="minorHAnsi"/>
          <w:position w:val="1"/>
        </w:rPr>
        <w:t>e</w:t>
      </w:r>
      <w:r w:rsidRPr="007E640E">
        <w:rPr>
          <w:rFonts w:asciiTheme="minorHAnsi" w:eastAsia="Calibri" w:hAnsiTheme="minorHAnsi" w:cstheme="minorHAnsi"/>
          <w:spacing w:val="-12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position w:val="1"/>
        </w:rPr>
        <w:t>c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o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m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p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7E640E">
        <w:rPr>
          <w:rFonts w:asciiTheme="minorHAnsi" w:eastAsia="Calibri" w:hAnsiTheme="minorHAnsi" w:cstheme="minorHAnsi"/>
          <w:position w:val="1"/>
        </w:rPr>
        <w:t>ti</w:t>
      </w:r>
      <w:r w:rsidRPr="007E640E">
        <w:rPr>
          <w:rFonts w:asciiTheme="minorHAnsi" w:eastAsia="Calibri" w:hAnsiTheme="minorHAnsi" w:cstheme="minorHAnsi"/>
          <w:spacing w:val="-2"/>
          <w:position w:val="1"/>
        </w:rPr>
        <w:t>t</w:t>
      </w:r>
      <w:r w:rsidRPr="007E640E">
        <w:rPr>
          <w:rFonts w:asciiTheme="minorHAnsi" w:eastAsia="Calibri" w:hAnsiTheme="minorHAnsi" w:cstheme="minorHAnsi"/>
          <w:position w:val="1"/>
        </w:rPr>
        <w:t>i</w:t>
      </w:r>
      <w:r w:rsidRPr="007E640E">
        <w:rPr>
          <w:rFonts w:asciiTheme="minorHAnsi" w:eastAsia="Calibri" w:hAnsiTheme="minorHAnsi" w:cstheme="minorHAnsi"/>
          <w:spacing w:val="-2"/>
          <w:position w:val="1"/>
        </w:rPr>
        <w:t>o</w:t>
      </w:r>
      <w:r w:rsidRPr="007E640E">
        <w:rPr>
          <w:rFonts w:asciiTheme="minorHAnsi" w:eastAsia="Calibri" w:hAnsiTheme="minorHAnsi" w:cstheme="minorHAnsi"/>
          <w:position w:val="1"/>
        </w:rPr>
        <w:t>n</w:t>
      </w:r>
      <w:r w:rsidRPr="007E640E">
        <w:rPr>
          <w:rFonts w:asciiTheme="minorHAnsi" w:eastAsia="Calibri" w:hAnsiTheme="minorHAnsi" w:cstheme="minorHAnsi"/>
          <w:spacing w:val="-13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spacing w:val="-2"/>
          <w:position w:val="1"/>
        </w:rPr>
        <w:t>“</w:t>
      </w:r>
      <w:r w:rsidRPr="007E640E">
        <w:rPr>
          <w:rFonts w:asciiTheme="minorHAnsi" w:eastAsia="Calibri" w:hAnsiTheme="minorHAnsi" w:cstheme="minorHAnsi"/>
          <w:position w:val="1"/>
        </w:rPr>
        <w:t>D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o</w:t>
      </w:r>
      <w:r w:rsidRPr="007E640E">
        <w:rPr>
          <w:rFonts w:asciiTheme="minorHAnsi" w:eastAsia="Calibri" w:hAnsiTheme="minorHAnsi" w:cstheme="minorHAnsi"/>
          <w:spacing w:val="-3"/>
          <w:position w:val="1"/>
        </w:rPr>
        <w:t>i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n</w:t>
      </w:r>
      <w:r w:rsidRPr="007E640E">
        <w:rPr>
          <w:rFonts w:asciiTheme="minorHAnsi" w:eastAsia="Calibri" w:hAnsiTheme="minorHAnsi" w:cstheme="minorHAnsi"/>
          <w:position w:val="1"/>
        </w:rPr>
        <w:t>g</w:t>
      </w:r>
      <w:r w:rsidRPr="007E640E">
        <w:rPr>
          <w:rFonts w:asciiTheme="minorHAnsi" w:eastAsia="Calibri" w:hAnsiTheme="minorHAnsi" w:cstheme="minorHAnsi"/>
          <w:spacing w:val="-11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  <w:position w:val="1"/>
        </w:rPr>
        <w:t>B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u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7E640E">
        <w:rPr>
          <w:rFonts w:asciiTheme="minorHAnsi" w:eastAsia="Calibri" w:hAnsiTheme="minorHAnsi" w:cstheme="minorHAnsi"/>
          <w:spacing w:val="-3"/>
          <w:position w:val="1"/>
        </w:rPr>
        <w:t>i</w:t>
      </w:r>
      <w:r w:rsidRPr="007E640E">
        <w:rPr>
          <w:rFonts w:asciiTheme="minorHAnsi" w:eastAsia="Calibri" w:hAnsiTheme="minorHAnsi" w:cstheme="minorHAnsi"/>
          <w:spacing w:val="1"/>
          <w:position w:val="1"/>
        </w:rPr>
        <w:t>n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es</w:t>
      </w:r>
      <w:r w:rsidRPr="007E640E">
        <w:rPr>
          <w:rFonts w:asciiTheme="minorHAnsi" w:eastAsia="Calibri" w:hAnsiTheme="minorHAnsi" w:cstheme="minorHAnsi"/>
          <w:position w:val="1"/>
        </w:rPr>
        <w:t>s</w:t>
      </w:r>
      <w:r w:rsidRPr="007E640E">
        <w:rPr>
          <w:rFonts w:asciiTheme="minorHAnsi" w:eastAsia="Calibri" w:hAnsiTheme="minorHAnsi" w:cstheme="minorHAnsi"/>
          <w:spacing w:val="-15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position w:val="1"/>
        </w:rPr>
        <w:t>in</w:t>
      </w:r>
      <w:r w:rsidRPr="007E640E">
        <w:rPr>
          <w:rFonts w:asciiTheme="minorHAnsi" w:eastAsia="Calibri" w:hAnsiTheme="minorHAnsi" w:cstheme="minorHAnsi"/>
          <w:spacing w:val="-8"/>
          <w:position w:val="1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Ch</w:t>
      </w:r>
      <w:r w:rsidRPr="007E640E">
        <w:rPr>
          <w:rFonts w:asciiTheme="minorHAnsi" w:eastAsia="Calibri" w:hAnsiTheme="minorHAnsi" w:cstheme="minorHAnsi"/>
          <w:position w:val="1"/>
        </w:rPr>
        <w:t>i</w:t>
      </w:r>
      <w:r w:rsidRPr="007E640E">
        <w:rPr>
          <w:rFonts w:asciiTheme="minorHAnsi" w:eastAsia="Calibri" w:hAnsiTheme="minorHAnsi" w:cstheme="minorHAnsi"/>
          <w:spacing w:val="-1"/>
          <w:position w:val="1"/>
        </w:rPr>
        <w:t>n</w:t>
      </w:r>
      <w:r w:rsidRPr="007E640E">
        <w:rPr>
          <w:rFonts w:asciiTheme="minorHAnsi" w:eastAsia="Calibri" w:hAnsiTheme="minorHAnsi" w:cstheme="minorHAnsi"/>
          <w:position w:val="1"/>
        </w:rPr>
        <w:t>a</w:t>
      </w:r>
      <w:r w:rsidRPr="007E640E">
        <w:rPr>
          <w:rFonts w:asciiTheme="minorHAnsi" w:eastAsia="Calibri" w:hAnsiTheme="minorHAnsi" w:cstheme="minorHAnsi"/>
          <w:spacing w:val="-2"/>
          <w:position w:val="1"/>
        </w:rPr>
        <w:t>”</w:t>
      </w:r>
      <w:r w:rsidRPr="007E640E">
        <w:rPr>
          <w:rFonts w:asciiTheme="minorHAnsi" w:eastAsia="Calibri" w:hAnsiTheme="minorHAnsi" w:cstheme="minorHAnsi"/>
          <w:position w:val="1"/>
        </w:rPr>
        <w:t>.</w:t>
      </w:r>
    </w:p>
    <w:p w14:paraId="43BEE78E" w14:textId="77777777" w:rsidR="00D5718F" w:rsidRPr="007E640E" w:rsidRDefault="00D5718F">
      <w:pPr>
        <w:spacing w:before="6" w:line="180" w:lineRule="exact"/>
        <w:rPr>
          <w:rFonts w:asciiTheme="minorHAnsi" w:hAnsiTheme="minorHAnsi" w:cstheme="minorHAnsi"/>
          <w:sz w:val="18"/>
          <w:szCs w:val="18"/>
        </w:rPr>
      </w:pPr>
    </w:p>
    <w:p w14:paraId="0DC5FC9E" w14:textId="77777777" w:rsidR="00D5718F" w:rsidRPr="007E640E" w:rsidRDefault="007E640E">
      <w:pPr>
        <w:ind w:left="118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utum</w:t>
      </w:r>
      <w:r w:rsidRPr="007E640E">
        <w:rPr>
          <w:rFonts w:asciiTheme="minorHAnsi" w:eastAsia="Calibri" w:hAnsiTheme="minorHAnsi" w:cstheme="minorHAnsi"/>
          <w:b/>
        </w:rPr>
        <w:t>n</w:t>
      </w:r>
      <w:r w:rsidRPr="007E640E">
        <w:rPr>
          <w:rFonts w:asciiTheme="minorHAnsi" w:eastAsia="Calibri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 xml:space="preserve">2014      </w:t>
      </w:r>
      <w:r w:rsidRPr="007E640E">
        <w:rPr>
          <w:rFonts w:asciiTheme="minorHAnsi" w:eastAsia="Calibri" w:hAnsiTheme="minorHAnsi" w:cstheme="minorHAnsi"/>
          <w:b/>
          <w:spacing w:val="4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E</w:t>
      </w:r>
      <w:r w:rsidRPr="007E640E">
        <w:rPr>
          <w:rFonts w:asciiTheme="minorHAnsi" w:eastAsia="Calibri" w:hAnsiTheme="minorHAnsi" w:cstheme="minorHAnsi"/>
          <w:b/>
          <w:w w:val="99"/>
        </w:rPr>
        <w:t>x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ch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g</w:t>
      </w:r>
      <w:r w:rsidRPr="007E640E">
        <w:rPr>
          <w:rFonts w:asciiTheme="minorHAnsi" w:eastAsia="Calibri" w:hAnsiTheme="minorHAnsi" w:cstheme="minorHAnsi"/>
          <w:b/>
          <w:w w:val="99"/>
        </w:rPr>
        <w:t>e</w:t>
      </w:r>
      <w:r w:rsidRPr="007E640E">
        <w:rPr>
          <w:rFonts w:asciiTheme="minorHAnsi" w:eastAsia="Calibri" w:hAnsiTheme="minorHAnsi" w:cstheme="minorHAnsi"/>
          <w:b/>
          <w:spacing w:val="-16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3"/>
        </w:rPr>
        <w:t>s</w:t>
      </w:r>
      <w:r w:rsidRPr="007E640E">
        <w:rPr>
          <w:rFonts w:asciiTheme="minorHAnsi" w:eastAsia="Calibri" w:hAnsiTheme="minorHAnsi" w:cstheme="minorHAnsi"/>
          <w:b/>
          <w:spacing w:val="-2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</w:rPr>
        <w:t>me</w:t>
      </w:r>
      <w:r w:rsidRPr="007E640E">
        <w:rPr>
          <w:rFonts w:asciiTheme="minorHAnsi" w:eastAsia="Calibri" w:hAnsiTheme="minorHAnsi" w:cstheme="minorHAnsi"/>
          <w:b/>
          <w:spacing w:val="-3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  <w:spacing w:val="-2"/>
        </w:rPr>
        <w:t>e</w:t>
      </w:r>
      <w:r w:rsidRPr="007E640E">
        <w:rPr>
          <w:rFonts w:asciiTheme="minorHAnsi" w:eastAsia="Calibri" w:hAnsiTheme="minorHAnsi" w:cstheme="minorHAnsi"/>
          <w:b/>
        </w:rPr>
        <w:t>r</w:t>
      </w:r>
    </w:p>
    <w:p w14:paraId="7F78FE8E" w14:textId="77777777" w:rsidR="00D5718F" w:rsidRPr="007E640E" w:rsidRDefault="007E640E">
      <w:pPr>
        <w:spacing w:line="220" w:lineRule="exact"/>
        <w:ind w:left="1535" w:right="-5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i/>
          <w:w w:val="99"/>
        </w:rPr>
        <w:t>U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i/>
          <w:spacing w:val="-1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i/>
          <w:w w:val="99"/>
        </w:rPr>
        <w:t>v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3"/>
          <w:w w:val="99"/>
        </w:rPr>
        <w:t>r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-1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t</w:t>
      </w:r>
      <w:r w:rsidRPr="007E640E">
        <w:rPr>
          <w:rFonts w:asciiTheme="minorHAnsi" w:eastAsia="Calibri" w:hAnsiTheme="minorHAnsi" w:cstheme="minorHAnsi"/>
          <w:b/>
          <w:i/>
          <w:w w:val="99"/>
        </w:rPr>
        <w:t>à</w:t>
      </w:r>
      <w:r w:rsidRPr="007E640E">
        <w:rPr>
          <w:rFonts w:asciiTheme="minorHAnsi" w:eastAsia="Calibri" w:hAnsiTheme="minorHAnsi" w:cstheme="minorHAnsi"/>
          <w:b/>
          <w:i/>
          <w:spacing w:val="-11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1"/>
          <w:w w:val="99"/>
        </w:rPr>
        <w:t>B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o</w:t>
      </w:r>
      <w:r w:rsidRPr="007E640E">
        <w:rPr>
          <w:rFonts w:asciiTheme="minorHAnsi" w:eastAsia="Calibri" w:hAnsiTheme="minorHAnsi" w:cstheme="minorHAnsi"/>
          <w:b/>
          <w:i/>
          <w:w w:val="99"/>
        </w:rPr>
        <w:t>cc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i/>
          <w:spacing w:val="-1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i/>
          <w:w w:val="99"/>
        </w:rPr>
        <w:t>,</w:t>
      </w:r>
      <w:r w:rsidRPr="007E640E">
        <w:rPr>
          <w:rFonts w:asciiTheme="minorHAnsi" w:eastAsia="Calibri" w:hAnsiTheme="minorHAnsi" w:cstheme="minorHAnsi"/>
          <w:b/>
          <w:i/>
          <w:spacing w:val="-13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M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il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an</w:t>
      </w:r>
      <w:r w:rsidRPr="007E640E">
        <w:rPr>
          <w:rFonts w:asciiTheme="minorHAnsi" w:eastAsia="Calibri" w:hAnsiTheme="minorHAnsi" w:cstheme="minorHAnsi"/>
          <w:b/>
          <w:i/>
        </w:rPr>
        <w:t>o</w:t>
      </w:r>
    </w:p>
    <w:p w14:paraId="76B18718" w14:textId="716B69A0" w:rsidR="00D5718F" w:rsidRPr="007E640E" w:rsidRDefault="007E640E" w:rsidP="007E640E">
      <w:pPr>
        <w:spacing w:line="220" w:lineRule="exact"/>
        <w:ind w:left="-37" w:right="68"/>
        <w:jc w:val="center"/>
        <w:rPr>
          <w:rFonts w:asciiTheme="minorHAnsi" w:eastAsia="Calibri" w:hAnsiTheme="minorHAnsi" w:cstheme="minorHAnsi"/>
          <w:sz w:val="22"/>
          <w:szCs w:val="22"/>
        </w:rPr>
        <w:sectPr w:rsidR="00D5718F" w:rsidRPr="007E640E">
          <w:type w:val="continuous"/>
          <w:pgSz w:w="11920" w:h="16860"/>
          <w:pgMar w:top="920" w:right="240" w:bottom="280" w:left="1300" w:header="720" w:footer="720" w:gutter="0"/>
          <w:cols w:num="2" w:space="720" w:equalWidth="0">
            <w:col w:w="3719" w:space="3604"/>
            <w:col w:w="3057"/>
          </w:cols>
        </w:sectPr>
      </w:pPr>
      <w:r w:rsidRPr="007E640E">
        <w:rPr>
          <w:rFonts w:asciiTheme="minorHAnsi" w:hAnsiTheme="minorHAnsi" w:cstheme="minorHAnsi"/>
        </w:rPr>
        <w:br w:type="column"/>
      </w:r>
    </w:p>
    <w:p w14:paraId="13988B93" w14:textId="77777777" w:rsidR="00D5718F" w:rsidRPr="007E640E" w:rsidRDefault="00D5718F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5E2F3096" w14:textId="77777777" w:rsidR="00D5718F" w:rsidRPr="007E640E" w:rsidRDefault="007E640E">
      <w:pPr>
        <w:spacing w:before="15"/>
        <w:ind w:left="1534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P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rt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</w:rPr>
        <w:t>BI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</w:rPr>
        <w:t>M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gr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2"/>
        </w:rPr>
        <w:t>m</w:t>
      </w:r>
      <w:r w:rsidRPr="007E640E">
        <w:rPr>
          <w:rFonts w:asciiTheme="minorHAnsi" w:eastAsia="Calibri" w:hAnsiTheme="minorHAnsi" w:cstheme="minorHAnsi"/>
          <w:spacing w:val="-1"/>
        </w:rPr>
        <w:t>m</w:t>
      </w:r>
      <w:r w:rsidRPr="007E640E">
        <w:rPr>
          <w:rFonts w:asciiTheme="minorHAnsi" w:eastAsia="Calibri" w:hAnsiTheme="minorHAnsi" w:cstheme="minorHAnsi"/>
          <w:spacing w:val="2"/>
        </w:rPr>
        <w:t>e</w:t>
      </w:r>
      <w:r w:rsidRPr="007E640E">
        <w:rPr>
          <w:rFonts w:asciiTheme="minorHAnsi" w:eastAsia="Calibri" w:hAnsiTheme="minorHAnsi" w:cstheme="minorHAnsi"/>
        </w:rPr>
        <w:t>.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"/>
        </w:rPr>
        <w:t>u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5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in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al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B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ess.</w:t>
      </w:r>
    </w:p>
    <w:p w14:paraId="5367CE72" w14:textId="77777777" w:rsidR="00D5718F" w:rsidRPr="007E640E" w:rsidRDefault="00D5718F">
      <w:pPr>
        <w:spacing w:before="5" w:line="140" w:lineRule="exact"/>
        <w:rPr>
          <w:rFonts w:asciiTheme="minorHAnsi" w:hAnsiTheme="minorHAnsi" w:cstheme="minorHAnsi"/>
          <w:sz w:val="14"/>
          <w:szCs w:val="14"/>
        </w:rPr>
      </w:pPr>
    </w:p>
    <w:p w14:paraId="5067D117" w14:textId="77777777" w:rsidR="00D5718F" w:rsidRPr="007E640E" w:rsidRDefault="007E640E">
      <w:pPr>
        <w:ind w:left="119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2010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–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 xml:space="preserve">2013        </w:t>
      </w:r>
      <w:r w:rsidRPr="007E640E">
        <w:rPr>
          <w:rFonts w:asciiTheme="minorHAnsi" w:eastAsia="Calibri" w:hAnsiTheme="minorHAnsi" w:cstheme="minorHAnsi"/>
          <w:b/>
          <w:spacing w:val="1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B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che</w:t>
      </w:r>
      <w:r w:rsidRPr="007E640E">
        <w:rPr>
          <w:rFonts w:asciiTheme="minorHAnsi" w:eastAsia="Calibri" w:hAnsiTheme="minorHAnsi" w:cstheme="minorHAnsi"/>
          <w:b/>
          <w:spacing w:val="-1"/>
        </w:rPr>
        <w:t>l</w:t>
      </w:r>
      <w:r w:rsidRPr="007E640E">
        <w:rPr>
          <w:rFonts w:asciiTheme="minorHAnsi" w:eastAsia="Calibri" w:hAnsiTheme="minorHAnsi" w:cstheme="minorHAnsi"/>
          <w:b/>
          <w:spacing w:val="1"/>
        </w:rPr>
        <w:t>o</w:t>
      </w:r>
      <w:r w:rsidRPr="007E640E">
        <w:rPr>
          <w:rFonts w:asciiTheme="minorHAnsi" w:eastAsia="Calibri" w:hAnsiTheme="minorHAnsi" w:cstheme="minorHAnsi"/>
          <w:b/>
        </w:rPr>
        <w:t>r</w:t>
      </w:r>
      <w:r w:rsidRPr="007E640E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</w:rPr>
        <w:t>n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B</w:t>
      </w:r>
      <w:r w:rsidRPr="007E640E">
        <w:rPr>
          <w:rFonts w:asciiTheme="minorHAnsi" w:eastAsia="Calibri" w:hAnsiTheme="minorHAnsi" w:cstheme="minorHAnsi"/>
          <w:b/>
          <w:spacing w:val="1"/>
        </w:rPr>
        <w:t>u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</w:rPr>
        <w:t>ne</w:t>
      </w:r>
      <w:r w:rsidRPr="007E640E">
        <w:rPr>
          <w:rFonts w:asciiTheme="minorHAnsi" w:eastAsia="Calibri" w:hAnsiTheme="minorHAnsi" w:cstheme="minorHAnsi"/>
          <w:b/>
        </w:rPr>
        <w:t>ss</w:t>
      </w:r>
      <w:r w:rsidRPr="007E640E">
        <w:rPr>
          <w:rFonts w:asciiTheme="minorHAnsi" w:eastAsia="Calibri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n</w:t>
      </w:r>
      <w:r w:rsidRPr="007E640E">
        <w:rPr>
          <w:rFonts w:asciiTheme="minorHAnsi" w:eastAsia="Calibri" w:hAnsiTheme="minorHAnsi" w:cstheme="minorHAnsi"/>
          <w:b/>
        </w:rPr>
        <w:t>d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d</w:t>
      </w:r>
      <w:r w:rsidRPr="007E640E">
        <w:rPr>
          <w:rFonts w:asciiTheme="minorHAnsi" w:eastAsia="Calibri" w:hAnsiTheme="minorHAnsi" w:cstheme="minorHAnsi"/>
          <w:b/>
          <w:spacing w:val="-1"/>
        </w:rPr>
        <w:t>mi</w:t>
      </w:r>
      <w:r w:rsidRPr="007E640E">
        <w:rPr>
          <w:rFonts w:asciiTheme="minorHAnsi" w:eastAsia="Calibri" w:hAnsiTheme="minorHAnsi" w:cstheme="minorHAnsi"/>
          <w:b/>
          <w:spacing w:val="1"/>
        </w:rPr>
        <w:t>n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-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</w:rPr>
        <w:t>r</w:t>
      </w:r>
      <w:r w:rsidRPr="007E640E">
        <w:rPr>
          <w:rFonts w:asciiTheme="minorHAnsi" w:eastAsia="Calibri" w:hAnsiTheme="minorHAnsi" w:cstheme="minorHAnsi"/>
          <w:b/>
          <w:spacing w:val="-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</w:rPr>
        <w:t>io</w:t>
      </w:r>
      <w:r w:rsidRPr="007E640E">
        <w:rPr>
          <w:rFonts w:asciiTheme="minorHAnsi" w:eastAsia="Calibri" w:hAnsiTheme="minorHAnsi" w:cstheme="minorHAnsi"/>
          <w:b/>
        </w:rPr>
        <w:t>n</w:t>
      </w:r>
    </w:p>
    <w:p w14:paraId="39CD4BDA" w14:textId="77777777" w:rsidR="00D5718F" w:rsidRPr="007E640E" w:rsidRDefault="007E640E">
      <w:pPr>
        <w:spacing w:line="240" w:lineRule="exact"/>
        <w:ind w:left="153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i/>
          <w:spacing w:val="1"/>
        </w:rPr>
        <w:t>B</w:t>
      </w:r>
      <w:r w:rsidRPr="007E640E">
        <w:rPr>
          <w:rFonts w:asciiTheme="minorHAnsi" w:eastAsia="Calibri" w:hAnsiTheme="minorHAnsi" w:cstheme="minorHAnsi"/>
          <w:b/>
          <w:i/>
        </w:rPr>
        <w:t>I</w:t>
      </w:r>
      <w:r w:rsidRPr="007E640E">
        <w:rPr>
          <w:rFonts w:asciiTheme="minorHAnsi" w:eastAsia="Calibri" w:hAnsiTheme="minorHAnsi" w:cstheme="minorHAnsi"/>
          <w:b/>
          <w:i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S</w:t>
      </w:r>
      <w:r w:rsidRPr="007E640E">
        <w:rPr>
          <w:rFonts w:asciiTheme="minorHAnsi" w:eastAsia="Calibri" w:hAnsiTheme="minorHAnsi" w:cstheme="minorHAnsi"/>
          <w:b/>
          <w:i/>
        </w:rPr>
        <w:t>tava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n</w:t>
      </w:r>
      <w:r w:rsidRPr="007E640E">
        <w:rPr>
          <w:rFonts w:asciiTheme="minorHAnsi" w:eastAsia="Calibri" w:hAnsiTheme="minorHAnsi" w:cstheme="minorHAnsi"/>
          <w:b/>
          <w:i/>
        </w:rPr>
        <w:t>g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</w:rPr>
        <w:t>r</w:t>
      </w:r>
    </w:p>
    <w:p w14:paraId="13E3C4A3" w14:textId="77777777" w:rsidR="00D5718F" w:rsidRPr="007E640E" w:rsidRDefault="007E640E">
      <w:pPr>
        <w:ind w:left="1534" w:right="1853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-</w:t>
      </w:r>
      <w:r w:rsidRPr="007E640E">
        <w:rPr>
          <w:rFonts w:asciiTheme="minorHAnsi" w:eastAsia="Calibri" w:hAnsiTheme="minorHAnsi" w:cstheme="minorHAnsi"/>
          <w:spacing w:val="-1"/>
        </w:rPr>
        <w:t xml:space="preserve"> 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2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li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4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j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ct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ana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2"/>
        </w:rPr>
        <w:t>m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t.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</w:rPr>
        <w:t>-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</w:rPr>
        <w:t>B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</w:rPr>
        <w:t>is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u</w:t>
      </w:r>
      <w:r w:rsidRPr="007E640E">
        <w:rPr>
          <w:rFonts w:asciiTheme="minorHAnsi" w:eastAsia="Calibri" w:hAnsiTheme="minorHAnsi" w:cstheme="minorHAnsi"/>
        </w:rPr>
        <w:t>p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5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w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b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</w:rPr>
        <w:t>s c</w:t>
      </w:r>
      <w:r w:rsidRPr="007E640E">
        <w:rPr>
          <w:rFonts w:asciiTheme="minorHAnsi" w:eastAsia="Calibri" w:hAnsiTheme="minorHAnsi" w:cstheme="minorHAnsi"/>
          <w:spacing w:val="1"/>
        </w:rPr>
        <w:t>on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  <w:spacing w:val="-1"/>
        </w:rPr>
        <w:t>p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</w:rPr>
        <w:t>–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3"/>
        </w:rPr>
        <w:t>u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tr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3"/>
        </w:rPr>
        <w:t>g</w:t>
      </w:r>
      <w:r w:rsidRPr="007E640E">
        <w:rPr>
          <w:rFonts w:asciiTheme="minorHAnsi" w:eastAsia="Calibri" w:hAnsiTheme="minorHAnsi" w:cstheme="minorHAnsi"/>
          <w:spacing w:val="1"/>
        </w:rPr>
        <w:t>y</w:t>
      </w:r>
      <w:r w:rsidRPr="007E640E">
        <w:rPr>
          <w:rFonts w:asciiTheme="minorHAnsi" w:eastAsia="Calibri" w:hAnsiTheme="minorHAnsi" w:cstheme="minorHAnsi"/>
        </w:rPr>
        <w:t>.</w:t>
      </w:r>
    </w:p>
    <w:p w14:paraId="23FB5DE9" w14:textId="77777777" w:rsidR="00D5718F" w:rsidRPr="007E640E" w:rsidRDefault="00D5718F">
      <w:pPr>
        <w:spacing w:before="4" w:line="140" w:lineRule="exact"/>
        <w:rPr>
          <w:rFonts w:asciiTheme="minorHAnsi" w:hAnsiTheme="minorHAnsi" w:cstheme="minorHAnsi"/>
          <w:sz w:val="14"/>
          <w:szCs w:val="14"/>
        </w:rPr>
      </w:pPr>
    </w:p>
    <w:p w14:paraId="7D4E6C10" w14:textId="77777777" w:rsidR="00D5718F" w:rsidRPr="007E640E" w:rsidRDefault="007E640E">
      <w:pPr>
        <w:ind w:left="118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2006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–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 xml:space="preserve">2009        </w:t>
      </w:r>
      <w:r w:rsidRPr="007E640E">
        <w:rPr>
          <w:rFonts w:asciiTheme="minorHAnsi" w:eastAsia="Calibri" w:hAnsiTheme="minorHAnsi" w:cstheme="minorHAnsi"/>
          <w:b/>
          <w:spacing w:val="21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Hig</w:t>
      </w:r>
      <w:r w:rsidRPr="007E640E">
        <w:rPr>
          <w:rFonts w:asciiTheme="minorHAnsi" w:eastAsia="Calibri" w:hAnsiTheme="minorHAnsi" w:cstheme="minorHAnsi"/>
          <w:b/>
        </w:rPr>
        <w:t>h</w:t>
      </w:r>
      <w:r w:rsidRPr="007E640E">
        <w:rPr>
          <w:rFonts w:asciiTheme="minorHAnsi" w:eastAsia="Calibri" w:hAnsiTheme="minorHAnsi" w:cstheme="minorHAnsi"/>
          <w:b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</w:rPr>
        <w:t>choo</w:t>
      </w:r>
      <w:r w:rsidRPr="007E640E">
        <w:rPr>
          <w:rFonts w:asciiTheme="minorHAnsi" w:eastAsia="Calibri" w:hAnsiTheme="minorHAnsi" w:cstheme="minorHAnsi"/>
          <w:b/>
        </w:rPr>
        <w:t>l</w:t>
      </w:r>
      <w:r w:rsidRPr="007E640E">
        <w:rPr>
          <w:rFonts w:asciiTheme="minorHAnsi" w:eastAsia="Calibri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(VG</w:t>
      </w:r>
      <w:r w:rsidRPr="007E640E">
        <w:rPr>
          <w:rFonts w:asciiTheme="minorHAnsi" w:eastAsia="Calibri" w:hAnsiTheme="minorHAnsi" w:cstheme="minorHAnsi"/>
          <w:b/>
          <w:spacing w:val="-3"/>
        </w:rPr>
        <w:t>S)</w:t>
      </w:r>
    </w:p>
    <w:p w14:paraId="44949966" w14:textId="77777777" w:rsidR="00D5718F" w:rsidRPr="007E640E" w:rsidRDefault="007E640E">
      <w:pPr>
        <w:spacing w:line="240" w:lineRule="exact"/>
        <w:ind w:left="1535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i/>
        </w:rPr>
        <w:t>T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h</w:t>
      </w:r>
      <w:r w:rsidRPr="007E640E">
        <w:rPr>
          <w:rFonts w:asciiTheme="minorHAnsi" w:eastAsia="Calibri" w:hAnsiTheme="minorHAnsi" w:cstheme="minorHAnsi"/>
          <w:b/>
          <w:i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N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3"/>
        </w:rPr>
        <w:t>r</w:t>
      </w:r>
      <w:r w:rsidRPr="007E640E">
        <w:rPr>
          <w:rFonts w:asciiTheme="minorHAnsi" w:eastAsia="Calibri" w:hAnsiTheme="minorHAnsi" w:cstheme="minorHAnsi"/>
          <w:b/>
          <w:i/>
        </w:rPr>
        <w:t>w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e</w:t>
      </w:r>
      <w:r w:rsidRPr="007E640E">
        <w:rPr>
          <w:rFonts w:asciiTheme="minorHAnsi" w:eastAsia="Calibri" w:hAnsiTheme="minorHAnsi" w:cstheme="minorHAnsi"/>
          <w:b/>
          <w:i/>
        </w:rPr>
        <w:t>g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a</w:t>
      </w:r>
      <w:r w:rsidRPr="007E640E">
        <w:rPr>
          <w:rFonts w:asciiTheme="minorHAnsi" w:eastAsia="Calibri" w:hAnsiTheme="minorHAnsi" w:cstheme="minorHAnsi"/>
          <w:b/>
          <w:i/>
        </w:rPr>
        <w:t>n</w:t>
      </w:r>
      <w:r w:rsidRPr="007E640E">
        <w:rPr>
          <w:rFonts w:asciiTheme="minorHAnsi" w:eastAsia="Calibri" w:hAnsiTheme="minorHAnsi" w:cstheme="minorHAnsi"/>
          <w:b/>
          <w:i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</w:rPr>
        <w:t>c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l</w:t>
      </w:r>
      <w:r w:rsidRPr="007E640E">
        <w:rPr>
          <w:rFonts w:asciiTheme="minorHAnsi" w:eastAsia="Calibri" w:hAnsiTheme="minorHAnsi" w:cstheme="minorHAnsi"/>
          <w:b/>
          <w:i/>
          <w:spacing w:val="-3"/>
        </w:rPr>
        <w:t>l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g</w:t>
      </w:r>
      <w:r w:rsidRPr="007E640E">
        <w:rPr>
          <w:rFonts w:asciiTheme="minorHAnsi" w:eastAsia="Calibri" w:hAnsiTheme="minorHAnsi" w:cstheme="minorHAnsi"/>
          <w:b/>
          <w:i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</w:t>
      </w:r>
      <w:r w:rsidRPr="007E640E">
        <w:rPr>
          <w:rFonts w:asciiTheme="minorHAnsi" w:eastAsia="Calibri" w:hAnsiTheme="minorHAnsi" w:cstheme="minorHAnsi"/>
          <w:b/>
          <w:i/>
        </w:rPr>
        <w:t>f</w:t>
      </w:r>
      <w:r w:rsidRPr="007E640E">
        <w:rPr>
          <w:rFonts w:asciiTheme="minorHAnsi" w:eastAsia="Calibri" w:hAnsiTheme="minorHAnsi" w:cstheme="minorHAnsi"/>
          <w:b/>
          <w:i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li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t</w:t>
      </w:r>
      <w:r w:rsidRPr="007E640E">
        <w:rPr>
          <w:rFonts w:asciiTheme="minorHAnsi" w:eastAsia="Calibri" w:hAnsiTheme="minorHAnsi" w:cstheme="minorHAnsi"/>
          <w:b/>
          <w:i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s</w:t>
      </w:r>
      <w:r w:rsidRPr="007E640E">
        <w:rPr>
          <w:rFonts w:asciiTheme="minorHAnsi" w:eastAsia="Calibri" w:hAnsiTheme="minorHAnsi" w:cstheme="minorHAnsi"/>
          <w:b/>
          <w:i/>
        </w:rPr>
        <w:t>p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3"/>
        </w:rPr>
        <w:t>r</w:t>
      </w:r>
      <w:r w:rsidRPr="007E640E">
        <w:rPr>
          <w:rFonts w:asciiTheme="minorHAnsi" w:eastAsia="Calibri" w:hAnsiTheme="minorHAnsi" w:cstheme="minorHAnsi"/>
          <w:b/>
          <w:i/>
        </w:rPr>
        <w:t>t</w:t>
      </w:r>
      <w:r w:rsidRPr="007E640E">
        <w:rPr>
          <w:rFonts w:asciiTheme="minorHAnsi" w:eastAsia="Calibri" w:hAnsiTheme="minorHAnsi" w:cstheme="minorHAnsi"/>
          <w:b/>
          <w:i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w w:val="99"/>
        </w:rPr>
        <w:t>(</w:t>
      </w:r>
      <w:r w:rsidRPr="007E640E">
        <w:rPr>
          <w:rFonts w:asciiTheme="minorHAnsi" w:eastAsia="Calibri" w:hAnsiTheme="minorHAnsi" w:cstheme="minorHAnsi"/>
          <w:b/>
          <w:i/>
          <w:spacing w:val="-3"/>
          <w:w w:val="99"/>
        </w:rPr>
        <w:t>T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p</w:t>
      </w:r>
      <w:r w:rsidRPr="007E640E">
        <w:rPr>
          <w:rFonts w:asciiTheme="minorHAnsi" w:eastAsia="Calibri" w:hAnsiTheme="minorHAnsi" w:cstheme="minorHAnsi"/>
          <w:b/>
          <w:i/>
          <w:w w:val="99"/>
        </w:rPr>
        <w:t>p</w:t>
      </w:r>
      <w:r w:rsidRPr="007E640E">
        <w:rPr>
          <w:rFonts w:asciiTheme="minorHAnsi" w:eastAsia="Calibri" w:hAnsiTheme="minorHAnsi" w:cstheme="minorHAnsi"/>
          <w:b/>
          <w:i/>
          <w:spacing w:val="-1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i/>
          <w:w w:val="99"/>
        </w:rPr>
        <w:t>d</w:t>
      </w:r>
      <w:r w:rsidRPr="007E640E">
        <w:rPr>
          <w:rFonts w:asciiTheme="minorHAnsi" w:eastAsia="Calibri" w:hAnsiTheme="minorHAnsi" w:cstheme="minorHAnsi"/>
          <w:b/>
          <w:i/>
          <w:spacing w:val="-3"/>
          <w:w w:val="99"/>
        </w:rPr>
        <w:t>r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t</w:t>
      </w:r>
      <w:r w:rsidRPr="007E640E">
        <w:rPr>
          <w:rFonts w:asciiTheme="minorHAnsi" w:eastAsia="Calibri" w:hAnsiTheme="minorHAnsi" w:cstheme="minorHAnsi"/>
          <w:b/>
          <w:i/>
          <w:w w:val="99"/>
        </w:rPr>
        <w:t>t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s</w:t>
      </w:r>
      <w:r w:rsidRPr="007E640E">
        <w:rPr>
          <w:rFonts w:asciiTheme="minorHAnsi" w:eastAsia="Calibri" w:hAnsiTheme="minorHAnsi" w:cstheme="minorHAnsi"/>
          <w:b/>
          <w:i/>
          <w:w w:val="99"/>
        </w:rPr>
        <w:t>gy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m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et</w:t>
      </w:r>
      <w:r w:rsidRPr="007E640E">
        <w:rPr>
          <w:rFonts w:asciiTheme="minorHAnsi" w:eastAsia="Calibri" w:hAnsiTheme="minorHAnsi" w:cstheme="minorHAnsi"/>
          <w:b/>
          <w:i/>
          <w:w w:val="99"/>
        </w:rPr>
        <w:t>),</w:t>
      </w:r>
      <w:r w:rsidRPr="007E640E">
        <w:rPr>
          <w:rFonts w:asciiTheme="minorHAnsi" w:eastAsia="Calibri" w:hAnsiTheme="minorHAnsi" w:cstheme="minorHAnsi"/>
          <w:b/>
          <w:i/>
          <w:spacing w:val="-10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B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ær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um</w:t>
      </w:r>
    </w:p>
    <w:p w14:paraId="13CDB400" w14:textId="77777777" w:rsidR="00D5718F" w:rsidRPr="007E640E" w:rsidRDefault="007E640E">
      <w:pPr>
        <w:ind w:left="1534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-</w:t>
      </w:r>
      <w:r w:rsidRPr="007E640E">
        <w:rPr>
          <w:rFonts w:asciiTheme="minorHAnsi" w:eastAsia="Calibri" w:hAnsiTheme="minorHAnsi" w:cstheme="minorHAnsi"/>
          <w:spacing w:val="-1"/>
        </w:rPr>
        <w:t xml:space="preserve"> C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mm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m</w:t>
      </w:r>
      <w:r w:rsidRPr="007E640E">
        <w:rPr>
          <w:rFonts w:asciiTheme="minorHAnsi" w:eastAsia="Calibri" w:hAnsiTheme="minorHAnsi" w:cstheme="minorHAnsi"/>
        </w:rPr>
        <w:t>ic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  <w:w w:val="99"/>
        </w:rPr>
        <w:t>ad</w:t>
      </w:r>
      <w:r w:rsidRPr="007E640E">
        <w:rPr>
          <w:rFonts w:asciiTheme="minorHAnsi" w:eastAsia="Calibri" w:hAnsiTheme="minorHAnsi" w:cstheme="minorHAnsi"/>
          <w:spacing w:val="-1"/>
          <w:w w:val="99"/>
        </w:rPr>
        <w:t>m</w:t>
      </w:r>
      <w:r w:rsidRPr="007E640E">
        <w:rPr>
          <w:rFonts w:asciiTheme="minorHAnsi" w:eastAsia="Calibri" w:hAnsiTheme="minorHAnsi" w:cstheme="minorHAnsi"/>
          <w:spacing w:val="-3"/>
          <w:w w:val="99"/>
        </w:rPr>
        <w:t>i</w:t>
      </w:r>
      <w:r w:rsidRPr="007E640E">
        <w:rPr>
          <w:rFonts w:asciiTheme="minorHAnsi" w:eastAsia="Calibri" w:hAnsiTheme="minorHAnsi" w:cstheme="minorHAnsi"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w w:val="99"/>
        </w:rPr>
        <w:t>i</w:t>
      </w:r>
      <w:r w:rsidRPr="007E640E">
        <w:rPr>
          <w:rFonts w:asciiTheme="minorHAnsi" w:eastAsia="Calibri" w:hAnsiTheme="minorHAnsi" w:cstheme="minorHAnsi"/>
          <w:spacing w:val="-4"/>
          <w:w w:val="99"/>
        </w:rPr>
        <w:t>s</w:t>
      </w:r>
      <w:r w:rsidRPr="007E640E">
        <w:rPr>
          <w:rFonts w:asciiTheme="minorHAnsi" w:eastAsia="Calibri" w:hAnsiTheme="minorHAnsi" w:cstheme="minorHAnsi"/>
          <w:w w:val="99"/>
        </w:rPr>
        <w:t>tr</w:t>
      </w:r>
      <w:r w:rsidRPr="007E640E">
        <w:rPr>
          <w:rFonts w:asciiTheme="minorHAnsi" w:eastAsia="Calibri" w:hAnsiTheme="minorHAnsi" w:cstheme="minorHAnsi"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w w:val="99"/>
        </w:rPr>
        <w:t>ti</w:t>
      </w:r>
      <w:r w:rsidRPr="007E640E">
        <w:rPr>
          <w:rFonts w:asciiTheme="minorHAnsi" w:eastAsia="Calibri" w:hAnsiTheme="minorHAnsi" w:cstheme="minorHAnsi"/>
          <w:spacing w:val="-1"/>
          <w:w w:val="99"/>
        </w:rPr>
        <w:t>v</w:t>
      </w:r>
      <w:r w:rsidRPr="007E640E">
        <w:rPr>
          <w:rFonts w:asciiTheme="minorHAnsi" w:eastAsia="Calibri" w:hAnsiTheme="minorHAnsi" w:cstheme="minorHAnsi"/>
          <w:w w:val="99"/>
        </w:rPr>
        <w:t>e</w:t>
      </w:r>
      <w:r w:rsidRPr="007E640E">
        <w:rPr>
          <w:rFonts w:asciiTheme="minorHAnsi" w:eastAsia="Calibri" w:hAnsiTheme="minorHAnsi" w:cstheme="minorHAnsi"/>
          <w:spacing w:val="-10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su</w:t>
      </w:r>
      <w:r w:rsidRPr="007E640E">
        <w:rPr>
          <w:rFonts w:asciiTheme="minorHAnsi" w:eastAsia="Calibri" w:hAnsiTheme="minorHAnsi" w:cstheme="minorHAnsi"/>
          <w:spacing w:val="1"/>
        </w:rPr>
        <w:t>b</w:t>
      </w:r>
      <w:r w:rsidRPr="007E640E">
        <w:rPr>
          <w:rFonts w:asciiTheme="minorHAnsi" w:eastAsia="Calibri" w:hAnsiTheme="minorHAnsi" w:cstheme="minorHAnsi"/>
        </w:rPr>
        <w:t>j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.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2"/>
        </w:rPr>
        <w:t>ia</w:t>
      </w:r>
      <w:r w:rsidRPr="007E640E">
        <w:rPr>
          <w:rFonts w:asciiTheme="minorHAnsi" w:eastAsia="Calibri" w:hAnsiTheme="minorHAnsi" w:cstheme="minorHAnsi"/>
        </w:rPr>
        <w:t>li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h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  <w:spacing w:val="-1"/>
        </w:rPr>
        <w:t>b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3"/>
        </w:rPr>
        <w:t>l</w:t>
      </w:r>
      <w:r w:rsidRPr="007E640E">
        <w:rPr>
          <w:rFonts w:asciiTheme="minorHAnsi" w:eastAsia="Calibri" w:hAnsiTheme="minorHAnsi" w:cstheme="minorHAnsi"/>
        </w:rPr>
        <w:t>l</w:t>
      </w:r>
    </w:p>
    <w:p w14:paraId="557F2496" w14:textId="77777777" w:rsidR="00D5718F" w:rsidRPr="007E640E" w:rsidRDefault="00D5718F">
      <w:pPr>
        <w:spacing w:before="3" w:line="180" w:lineRule="exact"/>
        <w:rPr>
          <w:rFonts w:asciiTheme="minorHAnsi" w:hAnsiTheme="minorHAnsi" w:cstheme="minorHAnsi"/>
          <w:sz w:val="18"/>
          <w:szCs w:val="18"/>
        </w:rPr>
        <w:sectPr w:rsidR="00D5718F" w:rsidRPr="007E640E">
          <w:type w:val="continuous"/>
          <w:pgSz w:w="11920" w:h="16860"/>
          <w:pgMar w:top="920" w:right="240" w:bottom="280" w:left="1300" w:header="720" w:footer="720" w:gutter="0"/>
          <w:cols w:space="720"/>
        </w:sectPr>
      </w:pPr>
    </w:p>
    <w:p w14:paraId="09AB7E5D" w14:textId="77777777" w:rsidR="00D5718F" w:rsidRPr="007E640E" w:rsidRDefault="00D5718F">
      <w:pPr>
        <w:spacing w:before="9" w:line="260" w:lineRule="exact"/>
        <w:rPr>
          <w:rFonts w:asciiTheme="minorHAnsi" w:hAnsiTheme="minorHAnsi" w:cstheme="minorHAnsi"/>
          <w:sz w:val="26"/>
          <w:szCs w:val="26"/>
        </w:rPr>
      </w:pPr>
    </w:p>
    <w:p w14:paraId="131B7088" w14:textId="77777777" w:rsidR="00D5718F" w:rsidRPr="007E640E" w:rsidRDefault="007E640E">
      <w:pPr>
        <w:ind w:left="118" w:right="-5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2013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–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 xml:space="preserve">2014        </w:t>
      </w:r>
      <w:r w:rsidRPr="007E640E">
        <w:rPr>
          <w:rFonts w:asciiTheme="minorHAnsi" w:eastAsia="Calibri" w:hAnsiTheme="minorHAnsi" w:cstheme="minorHAnsi"/>
          <w:b/>
          <w:spacing w:val="16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M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r</w:t>
      </w:r>
      <w:r w:rsidRPr="007E640E">
        <w:rPr>
          <w:rFonts w:asciiTheme="minorHAnsi" w:eastAsia="Calibri" w:hAnsiTheme="minorHAnsi" w:cstheme="minorHAnsi"/>
          <w:b/>
        </w:rPr>
        <w:t>k</w:t>
      </w:r>
      <w:r w:rsidRPr="007E640E">
        <w:rPr>
          <w:rFonts w:asciiTheme="minorHAnsi" w:eastAsia="Calibri" w:hAnsiTheme="minorHAnsi" w:cstheme="minorHAnsi"/>
          <w:b/>
          <w:spacing w:val="1"/>
        </w:rPr>
        <w:t>e</w:t>
      </w:r>
      <w:r w:rsidRPr="007E640E">
        <w:rPr>
          <w:rFonts w:asciiTheme="minorHAnsi" w:eastAsia="Calibri" w:hAnsiTheme="minorHAnsi" w:cstheme="minorHAnsi"/>
          <w:b/>
        </w:rPr>
        <w:t>t</w:t>
      </w:r>
      <w:r w:rsidRPr="007E640E">
        <w:rPr>
          <w:rFonts w:asciiTheme="minorHAnsi" w:eastAsia="Calibri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b/>
          <w:w w:val="99"/>
        </w:rPr>
        <w:t>ass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spacing w:val="-3"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nt</w:t>
      </w:r>
      <w:r w:rsidRPr="007E640E">
        <w:rPr>
          <w:rFonts w:asciiTheme="minorHAnsi" w:eastAsia="Calibri" w:hAnsiTheme="minorHAnsi" w:cstheme="minorHAnsi"/>
          <w:b/>
          <w:w w:val="99"/>
        </w:rPr>
        <w:t>,</w:t>
      </w:r>
      <w:r w:rsidRPr="007E640E">
        <w:rPr>
          <w:rFonts w:asciiTheme="minorHAnsi" w:eastAsia="Calibri" w:hAnsiTheme="minorHAnsi" w:cstheme="minorHAnsi"/>
          <w:b/>
          <w:spacing w:val="-13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p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rt</w:t>
      </w:r>
      <w:r w:rsidRPr="007E640E">
        <w:rPr>
          <w:rFonts w:asciiTheme="minorHAnsi" w:eastAsia="Calibri" w:hAnsiTheme="minorHAnsi" w:cstheme="minorHAnsi"/>
          <w:b/>
          <w:spacing w:val="-1"/>
        </w:rPr>
        <w:t>-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</w:rPr>
        <w:t>m</w:t>
      </w:r>
      <w:r w:rsidRPr="007E640E">
        <w:rPr>
          <w:rFonts w:asciiTheme="minorHAnsi" w:eastAsia="Calibri" w:hAnsiTheme="minorHAnsi" w:cstheme="minorHAnsi"/>
          <w:b/>
        </w:rPr>
        <w:t>e</w:t>
      </w:r>
    </w:p>
    <w:p w14:paraId="1EB8D478" w14:textId="77777777" w:rsidR="00D5718F" w:rsidRPr="007E640E" w:rsidRDefault="007E640E">
      <w:pPr>
        <w:spacing w:before="43"/>
        <w:rPr>
          <w:rFonts w:asciiTheme="minorHAnsi" w:eastAsia="Copperplate Gothic Light" w:hAnsiTheme="minorHAnsi" w:cstheme="minorHAnsi"/>
          <w:sz w:val="22"/>
          <w:szCs w:val="22"/>
        </w:rPr>
        <w:sectPr w:rsidR="00D5718F" w:rsidRPr="007E640E">
          <w:type w:val="continuous"/>
          <w:pgSz w:w="11920" w:h="16860"/>
          <w:pgMar w:top="920" w:right="240" w:bottom="280" w:left="1300" w:header="720" w:footer="720" w:gutter="0"/>
          <w:cols w:num="2" w:space="720" w:equalWidth="0">
            <w:col w:w="3774" w:space="192"/>
            <w:col w:w="6414"/>
          </w:cols>
        </w:sect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Copperplate Gothic Light" w:hAnsiTheme="minorHAnsi" w:cstheme="minorHAnsi"/>
          <w:spacing w:val="-1"/>
          <w:sz w:val="22"/>
          <w:szCs w:val="22"/>
        </w:rPr>
        <w:t>E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x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p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er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i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e</w:t>
      </w:r>
      <w:r w:rsidRPr="007E640E">
        <w:rPr>
          <w:rFonts w:asciiTheme="minorHAnsi" w:eastAsia="Copperplate Gothic Light" w:hAnsiTheme="minorHAnsi" w:cstheme="minorHAnsi"/>
          <w:spacing w:val="-1"/>
          <w:sz w:val="22"/>
          <w:szCs w:val="22"/>
        </w:rPr>
        <w:t>n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ce:</w:t>
      </w:r>
    </w:p>
    <w:p w14:paraId="33BBC8E0" w14:textId="77777777" w:rsidR="00D5718F" w:rsidRPr="007E640E" w:rsidRDefault="00D5718F">
      <w:pPr>
        <w:spacing w:before="16" w:line="200" w:lineRule="exact"/>
        <w:rPr>
          <w:rFonts w:asciiTheme="minorHAnsi" w:hAnsiTheme="minorHAnsi" w:cstheme="minorHAnsi"/>
        </w:rPr>
        <w:sectPr w:rsidR="00D5718F" w:rsidRPr="007E640E">
          <w:type w:val="continuous"/>
          <w:pgSz w:w="11920" w:h="16860"/>
          <w:pgMar w:top="920" w:right="240" w:bottom="280" w:left="1300" w:header="720" w:footer="720" w:gutter="0"/>
          <w:cols w:space="720"/>
        </w:sectPr>
      </w:pPr>
    </w:p>
    <w:p w14:paraId="46160594" w14:textId="77777777" w:rsidR="00D5718F" w:rsidRPr="007E640E" w:rsidRDefault="007E640E">
      <w:pPr>
        <w:spacing w:before="65"/>
        <w:ind w:left="153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i/>
        </w:rPr>
        <w:t>La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b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r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mu</w:t>
      </w:r>
      <w:r w:rsidRPr="007E640E">
        <w:rPr>
          <w:rFonts w:asciiTheme="minorHAnsi" w:eastAsia="Calibri" w:hAnsiTheme="minorHAnsi" w:cstheme="minorHAnsi"/>
          <w:b/>
          <w:i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1"/>
          <w:w w:val="99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1"/>
          <w:w w:val="99"/>
        </w:rPr>
        <w:t>f</w:t>
      </w:r>
      <w:r w:rsidRPr="007E640E">
        <w:rPr>
          <w:rFonts w:asciiTheme="minorHAnsi" w:eastAsia="Calibri" w:hAnsiTheme="minorHAnsi" w:cstheme="minorHAnsi"/>
          <w:b/>
          <w:i/>
          <w:w w:val="99"/>
        </w:rPr>
        <w:t>t</w:t>
      </w:r>
      <w:r w:rsidRPr="007E640E">
        <w:rPr>
          <w:rFonts w:asciiTheme="minorHAnsi" w:eastAsia="Calibri" w:hAnsiTheme="minorHAnsi" w:cstheme="minorHAnsi"/>
          <w:b/>
          <w:i/>
          <w:spacing w:val="-2"/>
          <w:w w:val="99"/>
        </w:rPr>
        <w:t>w</w:t>
      </w:r>
      <w:r w:rsidRPr="007E640E">
        <w:rPr>
          <w:rFonts w:asciiTheme="minorHAnsi" w:eastAsia="Calibri" w:hAnsiTheme="minorHAnsi" w:cstheme="minorHAnsi"/>
          <w:b/>
          <w:i/>
          <w:w w:val="99"/>
        </w:rPr>
        <w:t>a</w:t>
      </w:r>
      <w:r w:rsidRPr="007E640E">
        <w:rPr>
          <w:rFonts w:asciiTheme="minorHAnsi" w:eastAsia="Calibri" w:hAnsiTheme="minorHAnsi" w:cstheme="minorHAnsi"/>
          <w:b/>
          <w:i/>
          <w:spacing w:val="-1"/>
          <w:w w:val="99"/>
        </w:rPr>
        <w:t>r</w:t>
      </w:r>
      <w:r w:rsidRPr="007E640E">
        <w:rPr>
          <w:rFonts w:asciiTheme="minorHAnsi" w:eastAsia="Calibri" w:hAnsiTheme="minorHAnsi" w:cstheme="minorHAnsi"/>
          <w:b/>
          <w:i/>
          <w:w w:val="99"/>
        </w:rPr>
        <w:t>e</w:t>
      </w:r>
      <w:r w:rsidRPr="007E640E">
        <w:rPr>
          <w:rFonts w:asciiTheme="minorHAnsi" w:eastAsia="Calibri" w:hAnsiTheme="minorHAnsi" w:cstheme="minorHAnsi"/>
          <w:b/>
          <w:i/>
          <w:spacing w:val="-11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So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l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u</w:t>
      </w:r>
      <w:r w:rsidRPr="007E640E">
        <w:rPr>
          <w:rFonts w:asciiTheme="minorHAnsi" w:eastAsia="Calibri" w:hAnsiTheme="minorHAnsi" w:cstheme="minorHAnsi"/>
          <w:b/>
          <w:i/>
        </w:rPr>
        <w:t>t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ons</w:t>
      </w:r>
      <w:r w:rsidRPr="007E640E">
        <w:rPr>
          <w:rFonts w:asciiTheme="minorHAnsi" w:eastAsia="Calibri" w:hAnsiTheme="minorHAnsi" w:cstheme="minorHAnsi"/>
          <w:b/>
          <w:i/>
        </w:rPr>
        <w:t>,</w:t>
      </w:r>
      <w:r w:rsidRPr="007E640E">
        <w:rPr>
          <w:rFonts w:asciiTheme="minorHAnsi" w:eastAsia="Calibri" w:hAnsiTheme="minorHAnsi" w:cstheme="minorHAnsi"/>
          <w:b/>
          <w:i/>
          <w:spacing w:val="-18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l</w:t>
      </w:r>
      <w:r w:rsidRPr="007E640E">
        <w:rPr>
          <w:rFonts w:asciiTheme="minorHAnsi" w:eastAsia="Calibri" w:hAnsiTheme="minorHAnsi" w:cstheme="minorHAnsi"/>
          <w:b/>
          <w:i/>
        </w:rPr>
        <w:t>o</w:t>
      </w:r>
    </w:p>
    <w:p w14:paraId="55E0CE30" w14:textId="1D70A02B" w:rsidR="00D5718F" w:rsidRPr="007E640E" w:rsidRDefault="007E640E">
      <w:pPr>
        <w:ind w:left="1534" w:right="-5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-</w:t>
      </w:r>
      <w:r w:rsidRPr="007E640E">
        <w:rPr>
          <w:rFonts w:asciiTheme="minorHAnsi" w:eastAsia="Calibri" w:hAnsiTheme="minorHAnsi" w:cstheme="minorHAnsi"/>
          <w:spacing w:val="-1"/>
        </w:rPr>
        <w:t xml:space="preserve"> </w:t>
      </w:r>
      <w:r w:rsidRPr="007E640E">
        <w:rPr>
          <w:rFonts w:asciiTheme="minorHAnsi" w:eastAsia="Calibri" w:hAnsiTheme="minorHAnsi" w:cstheme="minorHAnsi"/>
        </w:rPr>
        <w:t>P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1"/>
        </w:rPr>
        <w:t>b</w:t>
      </w:r>
      <w:r w:rsidRPr="007E640E">
        <w:rPr>
          <w:rFonts w:asciiTheme="minorHAnsi" w:eastAsia="Calibri" w:hAnsiTheme="minorHAnsi" w:cstheme="minorHAnsi"/>
        </w:rPr>
        <w:t>il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</w:rPr>
        <w:t>y</w:t>
      </w:r>
      <w:r w:rsidRPr="007E640E">
        <w:rPr>
          <w:rFonts w:asciiTheme="minorHAnsi" w:eastAsia="Calibri" w:hAnsiTheme="minorHAnsi" w:cstheme="minorHAnsi"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ri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k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tr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3"/>
        </w:rPr>
        <w:t>g</w:t>
      </w:r>
      <w:r w:rsidRPr="007E640E">
        <w:rPr>
          <w:rFonts w:asciiTheme="minorHAnsi" w:eastAsia="Calibri" w:hAnsiTheme="minorHAnsi" w:cstheme="minorHAnsi"/>
        </w:rPr>
        <w:t>y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3"/>
        </w:rPr>
        <w:t>f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3"/>
        </w:rPr>
        <w:t>l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g.</w:t>
      </w:r>
    </w:p>
    <w:p w14:paraId="2C52F5F5" w14:textId="77777777" w:rsidR="00D5718F" w:rsidRPr="007E640E" w:rsidRDefault="007E640E">
      <w:pPr>
        <w:spacing w:line="220" w:lineRule="exact"/>
        <w:ind w:left="1534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-</w:t>
      </w:r>
      <w:r w:rsidRPr="007E640E">
        <w:rPr>
          <w:rFonts w:asciiTheme="minorHAnsi" w:eastAsia="Calibri" w:hAnsiTheme="minorHAnsi" w:cstheme="minorHAnsi"/>
          <w:spacing w:val="-1"/>
        </w:rPr>
        <w:t xml:space="preserve"> </w:t>
      </w:r>
      <w:r w:rsidRPr="007E640E">
        <w:rPr>
          <w:rFonts w:asciiTheme="minorHAnsi" w:eastAsia="Calibri" w:hAnsiTheme="minorHAnsi" w:cstheme="minorHAnsi"/>
          <w:w w:val="99"/>
        </w:rPr>
        <w:t>I</w:t>
      </w:r>
      <w:r w:rsidRPr="007E640E">
        <w:rPr>
          <w:rFonts w:asciiTheme="minorHAnsi" w:eastAsia="Calibri" w:hAnsiTheme="minorHAnsi" w:cstheme="minorHAnsi"/>
          <w:spacing w:val="1"/>
          <w:w w:val="99"/>
        </w:rPr>
        <w:t>d</w:t>
      </w:r>
      <w:r w:rsidRPr="007E640E">
        <w:rPr>
          <w:rFonts w:asciiTheme="minorHAnsi" w:eastAsia="Calibri" w:hAnsiTheme="minorHAnsi" w:cstheme="minorHAnsi"/>
          <w:spacing w:val="-3"/>
          <w:w w:val="99"/>
        </w:rPr>
        <w:t>e</w:t>
      </w:r>
      <w:r w:rsidRPr="007E640E">
        <w:rPr>
          <w:rFonts w:asciiTheme="minorHAnsi" w:eastAsia="Calibri" w:hAnsiTheme="minorHAnsi" w:cstheme="minorHAnsi"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w w:val="99"/>
        </w:rPr>
        <w:t>ti</w:t>
      </w:r>
      <w:r w:rsidRPr="007E640E">
        <w:rPr>
          <w:rFonts w:asciiTheme="minorHAnsi" w:eastAsia="Calibri" w:hAnsiTheme="minorHAnsi" w:cstheme="minorHAnsi"/>
          <w:spacing w:val="-3"/>
          <w:w w:val="99"/>
        </w:rPr>
        <w:t>f</w:t>
      </w:r>
      <w:r w:rsidRPr="007E640E">
        <w:rPr>
          <w:rFonts w:asciiTheme="minorHAnsi" w:eastAsia="Calibri" w:hAnsiTheme="minorHAnsi" w:cstheme="minorHAnsi"/>
          <w:w w:val="99"/>
        </w:rPr>
        <w:t>ic</w:t>
      </w:r>
      <w:r w:rsidRPr="007E640E">
        <w:rPr>
          <w:rFonts w:asciiTheme="minorHAnsi" w:eastAsia="Calibri" w:hAnsiTheme="minorHAnsi" w:cstheme="minorHAnsi"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w w:val="99"/>
        </w:rPr>
        <w:t>t</w:t>
      </w:r>
      <w:r w:rsidRPr="007E640E">
        <w:rPr>
          <w:rFonts w:asciiTheme="minorHAnsi" w:eastAsia="Calibri" w:hAnsiTheme="minorHAnsi" w:cstheme="minorHAnsi"/>
          <w:spacing w:val="-3"/>
          <w:w w:val="99"/>
        </w:rPr>
        <w:t>i</w:t>
      </w:r>
      <w:r w:rsidRPr="007E640E">
        <w:rPr>
          <w:rFonts w:asciiTheme="minorHAnsi" w:eastAsia="Calibri" w:hAnsiTheme="minorHAnsi" w:cstheme="minorHAnsi"/>
          <w:spacing w:val="1"/>
          <w:w w:val="99"/>
        </w:rPr>
        <w:t>o</w:t>
      </w:r>
      <w:r w:rsidRPr="007E640E">
        <w:rPr>
          <w:rFonts w:asciiTheme="minorHAnsi" w:eastAsia="Calibri" w:hAnsiTheme="minorHAnsi" w:cstheme="minorHAnsi"/>
          <w:w w:val="99"/>
        </w:rPr>
        <w:t>n</w:t>
      </w:r>
      <w:r w:rsidRPr="007E640E">
        <w:rPr>
          <w:rFonts w:asciiTheme="minorHAnsi" w:eastAsia="Calibri" w:hAnsiTheme="minorHAnsi" w:cstheme="minorHAnsi"/>
          <w:spacing w:val="-8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p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cts</w:t>
      </w:r>
      <w:r w:rsidRPr="007E640E">
        <w:rPr>
          <w:rFonts w:asciiTheme="minorHAnsi" w:eastAsia="Calibri" w:hAnsiTheme="minorHAnsi" w:cstheme="minorHAnsi"/>
          <w:spacing w:val="-18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on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n.</w:t>
      </w:r>
    </w:p>
    <w:p w14:paraId="05B28EC6" w14:textId="77777777" w:rsidR="00D5718F" w:rsidRPr="007E640E" w:rsidRDefault="00D5718F">
      <w:pPr>
        <w:spacing w:before="7" w:line="140" w:lineRule="exact"/>
        <w:rPr>
          <w:rFonts w:asciiTheme="minorHAnsi" w:hAnsiTheme="minorHAnsi" w:cstheme="minorHAnsi"/>
          <w:sz w:val="14"/>
          <w:szCs w:val="14"/>
        </w:rPr>
      </w:pPr>
    </w:p>
    <w:p w14:paraId="2E1C0272" w14:textId="77777777" w:rsidR="00D5718F" w:rsidRPr="007E640E" w:rsidRDefault="007E640E">
      <w:pPr>
        <w:ind w:left="118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spacing w:val="-2"/>
        </w:rPr>
        <w:t>2</w:t>
      </w:r>
      <w:r w:rsidRPr="007E640E">
        <w:rPr>
          <w:rFonts w:asciiTheme="minorHAnsi" w:eastAsia="Calibri" w:hAnsiTheme="minorHAnsi" w:cstheme="minorHAnsi"/>
          <w:b/>
          <w:spacing w:val="1"/>
        </w:rPr>
        <w:t>013</w:t>
      </w:r>
      <w:r w:rsidRPr="007E640E">
        <w:rPr>
          <w:rFonts w:asciiTheme="minorHAnsi" w:eastAsia="Calibri" w:hAnsiTheme="minorHAnsi" w:cstheme="minorHAnsi"/>
          <w:b/>
        </w:rPr>
        <w:t xml:space="preserve">-                   </w:t>
      </w:r>
      <w:r w:rsidRPr="007E640E">
        <w:rPr>
          <w:rFonts w:asciiTheme="minorHAnsi" w:eastAsia="Calibri" w:hAnsiTheme="minorHAnsi" w:cstheme="minorHAnsi"/>
          <w:b/>
          <w:spacing w:val="44"/>
        </w:rPr>
        <w:t xml:space="preserve"> </w:t>
      </w:r>
      <w:r w:rsidRPr="007E640E">
        <w:rPr>
          <w:rFonts w:asciiTheme="minorHAnsi" w:eastAsia="Calibri" w:hAnsiTheme="minorHAnsi" w:cstheme="minorHAnsi"/>
          <w:b/>
          <w:w w:val="99"/>
        </w:rPr>
        <w:t>C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u</w:t>
      </w:r>
      <w:r w:rsidRPr="007E640E">
        <w:rPr>
          <w:rFonts w:asciiTheme="minorHAnsi" w:eastAsia="Calibri" w:hAnsiTheme="minorHAnsi" w:cstheme="minorHAnsi"/>
          <w:b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tome</w:t>
      </w:r>
      <w:r w:rsidRPr="007E640E">
        <w:rPr>
          <w:rFonts w:asciiTheme="minorHAnsi" w:eastAsia="Calibri" w:hAnsiTheme="minorHAnsi" w:cstheme="minorHAnsi"/>
          <w:b/>
          <w:w w:val="99"/>
        </w:rPr>
        <w:t>r</w:t>
      </w:r>
      <w:r w:rsidRPr="007E640E">
        <w:rPr>
          <w:rFonts w:asciiTheme="minorHAnsi" w:eastAsia="Calibri" w:hAnsiTheme="minorHAnsi" w:cstheme="minorHAnsi"/>
          <w:b/>
          <w:spacing w:val="-12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c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o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spacing w:val="-3"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u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l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Calibri" w:hAnsiTheme="minorHAnsi" w:cstheme="minorHAnsi"/>
          <w:b/>
          <w:w w:val="99"/>
        </w:rPr>
        <w:t>,</w:t>
      </w:r>
      <w:r w:rsidRPr="007E640E">
        <w:rPr>
          <w:rFonts w:asciiTheme="minorHAnsi" w:eastAsia="Calibri" w:hAnsiTheme="minorHAnsi" w:cstheme="minorHAnsi"/>
          <w:b/>
          <w:spacing w:val="-15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p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rt</w:t>
      </w:r>
      <w:r w:rsidRPr="007E640E">
        <w:rPr>
          <w:rFonts w:asciiTheme="minorHAnsi" w:eastAsia="Calibri" w:hAnsiTheme="minorHAnsi" w:cstheme="minorHAnsi"/>
          <w:b/>
          <w:spacing w:val="-1"/>
        </w:rPr>
        <w:t>-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</w:rPr>
        <w:t>m</w:t>
      </w:r>
      <w:r w:rsidRPr="007E640E">
        <w:rPr>
          <w:rFonts w:asciiTheme="minorHAnsi" w:eastAsia="Calibri" w:hAnsiTheme="minorHAnsi" w:cstheme="minorHAnsi"/>
          <w:b/>
        </w:rPr>
        <w:t>e</w:t>
      </w:r>
    </w:p>
    <w:p w14:paraId="039691F4" w14:textId="77777777" w:rsidR="00D5718F" w:rsidRPr="007E640E" w:rsidRDefault="007E640E">
      <w:pPr>
        <w:spacing w:before="5"/>
        <w:ind w:left="153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i/>
        </w:rPr>
        <w:t>P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</w:rPr>
        <w:t>p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p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</w:rPr>
        <w:t>s</w:t>
      </w:r>
      <w:r w:rsidRPr="007E640E">
        <w:rPr>
          <w:rFonts w:asciiTheme="minorHAnsi" w:eastAsia="Calibri" w:hAnsiTheme="minorHAnsi" w:cstheme="minorHAnsi"/>
          <w:b/>
          <w:i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</w:rPr>
        <w:t>p</w:t>
      </w:r>
      <w:r w:rsidRPr="007E640E">
        <w:rPr>
          <w:rFonts w:asciiTheme="minorHAnsi" w:eastAsia="Calibri" w:hAnsiTheme="minorHAnsi" w:cstheme="minorHAnsi"/>
          <w:b/>
          <w:i/>
          <w:spacing w:val="-3"/>
        </w:rPr>
        <w:t>i</w:t>
      </w:r>
      <w:r w:rsidRPr="007E640E">
        <w:rPr>
          <w:rFonts w:asciiTheme="minorHAnsi" w:eastAsia="Calibri" w:hAnsiTheme="minorHAnsi" w:cstheme="minorHAnsi"/>
          <w:b/>
          <w:i/>
        </w:rPr>
        <w:t>zza,</w:t>
      </w:r>
      <w:r w:rsidRPr="007E640E">
        <w:rPr>
          <w:rFonts w:asciiTheme="minorHAnsi" w:eastAsia="Calibri" w:hAnsiTheme="minorHAnsi" w:cstheme="minorHAnsi"/>
          <w:b/>
          <w:i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N</w:t>
      </w:r>
      <w:r w:rsidRPr="007E640E">
        <w:rPr>
          <w:rFonts w:asciiTheme="minorHAnsi" w:eastAsia="Calibri" w:hAnsiTheme="minorHAnsi" w:cstheme="minorHAnsi"/>
          <w:b/>
          <w:i/>
        </w:rPr>
        <w:t>y</w:t>
      </w:r>
      <w:r w:rsidRPr="007E640E">
        <w:rPr>
          <w:rFonts w:asciiTheme="minorHAnsi" w:eastAsia="Calibri" w:hAnsiTheme="minorHAnsi" w:cstheme="minorHAnsi"/>
          <w:b/>
          <w:i/>
          <w:spacing w:val="-2"/>
        </w:rPr>
        <w:t>d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a</w:t>
      </w:r>
      <w:r w:rsidRPr="007E640E">
        <w:rPr>
          <w:rFonts w:asciiTheme="minorHAnsi" w:eastAsia="Calibri" w:hAnsiTheme="minorHAnsi" w:cstheme="minorHAnsi"/>
          <w:b/>
          <w:i/>
          <w:spacing w:val="-1"/>
        </w:rPr>
        <w:t>l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i/>
        </w:rPr>
        <w:t>n</w:t>
      </w:r>
    </w:p>
    <w:p w14:paraId="4269FC81" w14:textId="77777777" w:rsidR="00D5718F" w:rsidRPr="007E640E" w:rsidRDefault="007E640E">
      <w:pPr>
        <w:spacing w:line="240" w:lineRule="exact"/>
        <w:ind w:left="1535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spacing w:val="-1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m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ice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ve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ph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e.</w:t>
      </w:r>
    </w:p>
    <w:p w14:paraId="7708C9E9" w14:textId="77777777" w:rsidR="00D5718F" w:rsidRPr="007E640E" w:rsidRDefault="00D5718F">
      <w:pPr>
        <w:spacing w:before="10" w:line="120" w:lineRule="exact"/>
        <w:rPr>
          <w:rFonts w:asciiTheme="minorHAnsi" w:hAnsiTheme="minorHAnsi" w:cstheme="minorHAnsi"/>
          <w:sz w:val="13"/>
          <w:szCs w:val="13"/>
        </w:rPr>
      </w:pPr>
    </w:p>
    <w:p w14:paraId="2736E2D0" w14:textId="77777777" w:rsidR="00D5718F" w:rsidRPr="007E640E" w:rsidRDefault="007E640E">
      <w:pPr>
        <w:ind w:left="119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2011</w:t>
      </w:r>
      <w:r w:rsidRPr="007E640E">
        <w:rPr>
          <w:rFonts w:asciiTheme="minorHAnsi" w:eastAsia="Calibri" w:hAnsiTheme="minorHAnsi" w:cstheme="minorHAnsi"/>
          <w:b/>
          <w:spacing w:val="-16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1"/>
        </w:rPr>
        <w:t>umm</w:t>
      </w:r>
      <w:r w:rsidRPr="007E640E">
        <w:rPr>
          <w:rFonts w:asciiTheme="minorHAnsi" w:eastAsia="Calibri" w:hAnsiTheme="minorHAnsi" w:cstheme="minorHAnsi"/>
          <w:b/>
        </w:rPr>
        <w:t xml:space="preserve">er     </w:t>
      </w:r>
      <w:r w:rsidRPr="007E640E">
        <w:rPr>
          <w:rFonts w:asciiTheme="minorHAnsi" w:eastAsia="Calibri" w:hAnsiTheme="minorHAnsi" w:cstheme="minorHAnsi"/>
          <w:b/>
          <w:spacing w:val="11"/>
        </w:rPr>
        <w:t xml:space="preserve"> </w:t>
      </w:r>
      <w:r w:rsidRPr="007E640E">
        <w:rPr>
          <w:rFonts w:asciiTheme="minorHAnsi" w:eastAsia="Calibri" w:hAnsiTheme="minorHAnsi" w:cstheme="minorHAnsi"/>
          <w:b/>
          <w:w w:val="99"/>
        </w:rPr>
        <w:t>C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u</w:t>
      </w:r>
      <w:r w:rsidRPr="007E640E">
        <w:rPr>
          <w:rFonts w:asciiTheme="minorHAnsi" w:eastAsia="Calibri" w:hAnsiTheme="minorHAnsi" w:cstheme="minorHAnsi"/>
          <w:b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tome</w:t>
      </w:r>
      <w:r w:rsidRPr="007E640E">
        <w:rPr>
          <w:rFonts w:asciiTheme="minorHAnsi" w:eastAsia="Calibri" w:hAnsiTheme="minorHAnsi" w:cstheme="minorHAnsi"/>
          <w:b/>
          <w:w w:val="99"/>
        </w:rPr>
        <w:t>r</w:t>
      </w:r>
      <w:r w:rsidRPr="007E640E">
        <w:rPr>
          <w:rFonts w:asciiTheme="minorHAnsi" w:eastAsia="Calibri" w:hAnsiTheme="minorHAnsi" w:cstheme="minorHAnsi"/>
          <w:b/>
          <w:spacing w:val="-12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v</w:t>
      </w:r>
      <w:r w:rsidRPr="007E640E">
        <w:rPr>
          <w:rFonts w:asciiTheme="minorHAnsi" w:eastAsia="Calibri" w:hAnsiTheme="minorHAnsi" w:cstheme="minorHAnsi"/>
          <w:b/>
          <w:spacing w:val="-3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c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/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d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vi</w:t>
      </w:r>
      <w:r w:rsidRPr="007E640E">
        <w:rPr>
          <w:rFonts w:asciiTheme="minorHAnsi" w:eastAsia="Calibri" w:hAnsiTheme="minorHAnsi" w:cstheme="minorHAnsi"/>
          <w:b/>
          <w:spacing w:val="-3"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or</w:t>
      </w:r>
      <w:r w:rsidRPr="007E640E">
        <w:rPr>
          <w:rFonts w:asciiTheme="minorHAnsi" w:eastAsia="Calibri" w:hAnsiTheme="minorHAnsi" w:cstheme="minorHAnsi"/>
          <w:b/>
          <w:w w:val="99"/>
        </w:rPr>
        <w:t>,</w:t>
      </w:r>
      <w:r w:rsidRPr="007E640E">
        <w:rPr>
          <w:rFonts w:asciiTheme="minorHAnsi" w:eastAsia="Calibri" w:hAnsiTheme="minorHAnsi" w:cstheme="minorHAnsi"/>
          <w:b/>
          <w:spacing w:val="-17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-1"/>
        </w:rPr>
        <w:t>u</w:t>
      </w:r>
      <w:r w:rsidRPr="007E640E">
        <w:rPr>
          <w:rFonts w:asciiTheme="minorHAnsi" w:eastAsia="Calibri" w:hAnsiTheme="minorHAnsi" w:cstheme="minorHAnsi"/>
          <w:b/>
          <w:spacing w:val="1"/>
        </w:rPr>
        <w:t>mm</w:t>
      </w:r>
      <w:r w:rsidRPr="007E640E">
        <w:rPr>
          <w:rFonts w:asciiTheme="minorHAnsi" w:eastAsia="Calibri" w:hAnsiTheme="minorHAnsi" w:cstheme="minorHAnsi"/>
          <w:b/>
        </w:rPr>
        <w:t>e</w:t>
      </w:r>
      <w:r w:rsidRPr="007E640E">
        <w:rPr>
          <w:rFonts w:asciiTheme="minorHAnsi" w:eastAsia="Calibri" w:hAnsiTheme="minorHAnsi" w:cstheme="minorHAnsi"/>
          <w:b/>
          <w:spacing w:val="1"/>
        </w:rPr>
        <w:t>r.</w:t>
      </w:r>
    </w:p>
    <w:p w14:paraId="7FA80014" w14:textId="77777777" w:rsidR="00D5718F" w:rsidRPr="007E640E" w:rsidRDefault="007E640E">
      <w:pPr>
        <w:ind w:left="1531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i/>
          <w:spacing w:val="-1"/>
        </w:rPr>
        <w:t>DN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B</w:t>
      </w:r>
      <w:r w:rsidRPr="007E640E">
        <w:rPr>
          <w:rFonts w:asciiTheme="minorHAnsi" w:eastAsia="Calibri" w:hAnsiTheme="minorHAnsi" w:cstheme="minorHAnsi"/>
          <w:b/>
          <w:i/>
        </w:rPr>
        <w:t>,</w:t>
      </w:r>
      <w:r w:rsidRPr="007E640E">
        <w:rPr>
          <w:rFonts w:asciiTheme="minorHAnsi" w:eastAsia="Calibri" w:hAnsiTheme="minorHAnsi" w:cstheme="minorHAnsi"/>
          <w:b/>
          <w:i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b/>
          <w:i/>
        </w:rPr>
        <w:t>F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o</w:t>
      </w:r>
      <w:r w:rsidRPr="007E640E">
        <w:rPr>
          <w:rFonts w:asciiTheme="minorHAnsi" w:eastAsia="Calibri" w:hAnsiTheme="minorHAnsi" w:cstheme="minorHAnsi"/>
          <w:b/>
          <w:i/>
          <w:spacing w:val="-3"/>
        </w:rPr>
        <w:t>r</w:t>
      </w:r>
      <w:r w:rsidRPr="007E640E">
        <w:rPr>
          <w:rFonts w:asciiTheme="minorHAnsi" w:eastAsia="Calibri" w:hAnsiTheme="minorHAnsi" w:cstheme="minorHAnsi"/>
          <w:b/>
          <w:i/>
          <w:spacing w:val="1"/>
        </w:rPr>
        <w:t>us</w:t>
      </w:r>
    </w:p>
    <w:p w14:paraId="6B17FA25" w14:textId="69B34526" w:rsidR="00D5718F" w:rsidRPr="007E640E" w:rsidRDefault="007E640E">
      <w:pPr>
        <w:spacing w:before="12" w:line="272" w:lineRule="auto"/>
        <w:ind w:left="-20" w:right="644" w:hanging="6"/>
        <w:jc w:val="center"/>
        <w:rPr>
          <w:rFonts w:asciiTheme="minorHAnsi" w:eastAsia="Calibri" w:hAnsiTheme="minorHAnsi" w:cstheme="minorHAnsi"/>
          <w:sz w:val="22"/>
          <w:szCs w:val="22"/>
        </w:rPr>
        <w:sectPr w:rsidR="00D5718F" w:rsidRPr="007E640E">
          <w:type w:val="continuous"/>
          <w:pgSz w:w="11920" w:h="16860"/>
          <w:pgMar w:top="920" w:right="240" w:bottom="280" w:left="1300" w:header="720" w:footer="720" w:gutter="0"/>
          <w:cols w:num="2" w:space="720" w:equalWidth="0">
            <w:col w:w="6781" w:space="218"/>
            <w:col w:w="3381"/>
          </w:cols>
        </w:sectPr>
      </w:pPr>
      <w:r w:rsidRPr="007E640E">
        <w:rPr>
          <w:rFonts w:asciiTheme="minorHAnsi" w:hAnsiTheme="minorHAnsi" w:cstheme="minorHAnsi"/>
        </w:rPr>
        <w:br w:type="column"/>
      </w:r>
    </w:p>
    <w:p w14:paraId="11E45973" w14:textId="77777777" w:rsidR="00D5718F" w:rsidRPr="007E640E" w:rsidRDefault="00D5718F">
      <w:pPr>
        <w:spacing w:before="13" w:line="200" w:lineRule="exact"/>
        <w:rPr>
          <w:rFonts w:asciiTheme="minorHAnsi" w:hAnsiTheme="minorHAnsi" w:cstheme="minorHAnsi"/>
        </w:rPr>
      </w:pPr>
    </w:p>
    <w:p w14:paraId="00485BEF" w14:textId="77777777" w:rsidR="00D5718F" w:rsidRPr="007E640E" w:rsidRDefault="007E640E">
      <w:pPr>
        <w:spacing w:before="15"/>
        <w:ind w:left="1534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efe</w:t>
      </w:r>
      <w:r w:rsidRPr="007E640E">
        <w:rPr>
          <w:rFonts w:asciiTheme="minorHAnsi" w:eastAsia="Calibri" w:hAnsiTheme="minorHAnsi" w:cstheme="minorHAnsi"/>
        </w:rPr>
        <w:t>rr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me</w:t>
      </w:r>
      <w:r w:rsidRPr="007E640E">
        <w:rPr>
          <w:rFonts w:asciiTheme="minorHAnsi" w:eastAsia="Calibri" w:hAnsiTheme="minorHAnsi" w:cstheme="minorHAnsi"/>
        </w:rPr>
        <w:t>rs</w:t>
      </w:r>
      <w:r w:rsidRPr="007E640E">
        <w:rPr>
          <w:rFonts w:asciiTheme="minorHAnsi" w:eastAsia="Calibri" w:hAnsiTheme="minorHAnsi" w:cstheme="minorHAnsi"/>
          <w:spacing w:val="-16"/>
        </w:rPr>
        <w:t xml:space="preserve"> </w:t>
      </w:r>
      <w:r w:rsidRPr="007E640E">
        <w:rPr>
          <w:rFonts w:asciiTheme="minorHAnsi" w:eastAsia="Calibri" w:hAnsiTheme="minorHAnsi" w:cstheme="minorHAnsi"/>
        </w:rPr>
        <w:t>to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ve</w:t>
      </w:r>
      <w:r w:rsidRPr="007E640E">
        <w:rPr>
          <w:rFonts w:asciiTheme="minorHAnsi" w:eastAsia="Calibri" w:hAnsiTheme="minorHAnsi" w:cstheme="minorHAnsi"/>
          <w:spacing w:val="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me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8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ad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.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ss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ce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w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3"/>
        </w:rPr>
        <w:t>t</w:t>
      </w:r>
      <w:r w:rsidRPr="007E640E">
        <w:rPr>
          <w:rFonts w:asciiTheme="minorHAnsi" w:eastAsia="Calibri" w:hAnsiTheme="minorHAnsi" w:cstheme="minorHAnsi"/>
        </w:rPr>
        <w:t>h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3"/>
        </w:rPr>
        <w:t>l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b</w:t>
      </w:r>
      <w:r w:rsidRPr="007E640E">
        <w:rPr>
          <w:rFonts w:asciiTheme="minorHAnsi" w:eastAsia="Calibri" w:hAnsiTheme="minorHAnsi" w:cstheme="minorHAnsi"/>
          <w:spacing w:val="1"/>
        </w:rPr>
        <w:t>ank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ic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</w:rPr>
        <w:t>.</w:t>
      </w:r>
    </w:p>
    <w:p w14:paraId="72FB9A6A" w14:textId="77777777" w:rsidR="00D5718F" w:rsidRPr="007E640E" w:rsidRDefault="00D5718F">
      <w:pPr>
        <w:spacing w:before="2" w:line="140" w:lineRule="exact"/>
        <w:rPr>
          <w:rFonts w:asciiTheme="minorHAnsi" w:hAnsiTheme="minorHAnsi" w:cstheme="minorHAnsi"/>
          <w:sz w:val="14"/>
          <w:szCs w:val="14"/>
        </w:rPr>
      </w:pPr>
    </w:p>
    <w:p w14:paraId="395FD65C" w14:textId="77777777" w:rsidR="00D5718F" w:rsidRPr="007E640E" w:rsidRDefault="007E640E">
      <w:pPr>
        <w:ind w:left="119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2009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–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 xml:space="preserve">2010        </w:t>
      </w:r>
      <w:r w:rsidRPr="007E640E">
        <w:rPr>
          <w:rFonts w:asciiTheme="minorHAnsi" w:eastAsia="Calibri" w:hAnsiTheme="minorHAnsi" w:cstheme="minorHAnsi"/>
          <w:b/>
          <w:spacing w:val="21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B</w:t>
      </w:r>
      <w:r w:rsidRPr="007E640E">
        <w:rPr>
          <w:rFonts w:asciiTheme="minorHAnsi" w:eastAsia="Calibri" w:hAnsiTheme="minorHAnsi" w:cstheme="minorHAnsi"/>
          <w:b/>
        </w:rPr>
        <w:t>as</w:t>
      </w:r>
      <w:r w:rsidRPr="007E640E">
        <w:rPr>
          <w:rFonts w:asciiTheme="minorHAnsi" w:eastAsia="Calibri" w:hAnsiTheme="minorHAnsi" w:cstheme="minorHAnsi"/>
          <w:b/>
          <w:spacing w:val="-3"/>
        </w:rPr>
        <w:t>i</w:t>
      </w:r>
      <w:r w:rsidRPr="007E640E">
        <w:rPr>
          <w:rFonts w:asciiTheme="minorHAnsi" w:eastAsia="Calibri" w:hAnsiTheme="minorHAnsi" w:cstheme="minorHAnsi"/>
          <w:b/>
        </w:rPr>
        <w:t>c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tr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</w:rPr>
        <w:t>n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</w:rPr>
        <w:t>n</w:t>
      </w:r>
      <w:r w:rsidRPr="007E640E">
        <w:rPr>
          <w:rFonts w:asciiTheme="minorHAnsi" w:eastAsia="Calibri" w:hAnsiTheme="minorHAnsi" w:cstheme="minorHAnsi"/>
          <w:b/>
        </w:rPr>
        <w:t>g</w:t>
      </w:r>
      <w:r w:rsidRPr="007E640E">
        <w:rPr>
          <w:rFonts w:asciiTheme="minorHAnsi" w:eastAsia="Calibri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w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spacing w:val="-2"/>
        </w:rPr>
        <w:t>t</w:t>
      </w:r>
      <w:r w:rsidRPr="007E640E">
        <w:rPr>
          <w:rFonts w:asciiTheme="minorHAnsi" w:eastAsia="Calibri" w:hAnsiTheme="minorHAnsi" w:cstheme="minorHAnsi"/>
          <w:b/>
        </w:rPr>
        <w:t>h</w:t>
      </w:r>
      <w:r w:rsidRPr="007E640E">
        <w:rPr>
          <w:rFonts w:asciiTheme="minorHAnsi" w:eastAsia="Calibri" w:hAnsiTheme="minorHAnsi" w:cstheme="minorHAnsi"/>
          <w:b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</w:rPr>
        <w:t>o</w:t>
      </w:r>
      <w:r w:rsidRPr="007E640E">
        <w:rPr>
          <w:rFonts w:asciiTheme="minorHAnsi" w:eastAsia="Calibri" w:hAnsiTheme="minorHAnsi" w:cstheme="minorHAnsi"/>
          <w:b/>
          <w:spacing w:val="1"/>
        </w:rPr>
        <w:t>p</w:t>
      </w:r>
      <w:r w:rsidRPr="007E640E">
        <w:rPr>
          <w:rFonts w:asciiTheme="minorHAnsi" w:eastAsia="Calibri" w:hAnsiTheme="minorHAnsi" w:cstheme="minorHAnsi"/>
          <w:b/>
          <w:spacing w:val="-1"/>
        </w:rPr>
        <w:t>-l</w:t>
      </w:r>
      <w:r w:rsidRPr="007E640E">
        <w:rPr>
          <w:rFonts w:asciiTheme="minorHAnsi" w:eastAsia="Calibri" w:hAnsiTheme="minorHAnsi" w:cstheme="minorHAnsi"/>
          <w:b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spacing w:val="-3"/>
        </w:rPr>
        <w:t>v</w:t>
      </w:r>
      <w:r w:rsidRPr="007E640E">
        <w:rPr>
          <w:rFonts w:asciiTheme="minorHAnsi" w:eastAsia="Calibri" w:hAnsiTheme="minorHAnsi" w:cstheme="minorHAnsi"/>
          <w:b/>
          <w:spacing w:val="1"/>
        </w:rPr>
        <w:t>e</w:t>
      </w:r>
      <w:r w:rsidRPr="007E640E">
        <w:rPr>
          <w:rFonts w:asciiTheme="minorHAnsi" w:eastAsia="Calibri" w:hAnsiTheme="minorHAnsi" w:cstheme="minorHAnsi"/>
          <w:b/>
        </w:rPr>
        <w:t>l</w:t>
      </w:r>
      <w:r w:rsidRPr="007E640E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th</w:t>
      </w:r>
      <w:r w:rsidRPr="007E640E">
        <w:rPr>
          <w:rFonts w:asciiTheme="minorHAnsi" w:eastAsia="Calibri" w:hAnsiTheme="minorHAnsi" w:cstheme="minorHAnsi"/>
          <w:b/>
          <w:spacing w:val="-3"/>
        </w:rPr>
        <w:t>l</w:t>
      </w:r>
      <w:r w:rsidRPr="007E640E">
        <w:rPr>
          <w:rFonts w:asciiTheme="minorHAnsi" w:eastAsia="Calibri" w:hAnsiTheme="minorHAnsi" w:cstheme="minorHAnsi"/>
          <w:b/>
          <w:spacing w:val="1"/>
        </w:rPr>
        <w:t>e</w:t>
      </w:r>
      <w:r w:rsidRPr="007E640E">
        <w:rPr>
          <w:rFonts w:asciiTheme="minorHAnsi" w:eastAsia="Calibri" w:hAnsiTheme="minorHAnsi" w:cstheme="minorHAnsi"/>
          <w:b/>
        </w:rPr>
        <w:t>t</w:t>
      </w:r>
      <w:r w:rsidRPr="007E640E">
        <w:rPr>
          <w:rFonts w:asciiTheme="minorHAnsi" w:eastAsia="Calibri" w:hAnsiTheme="minorHAnsi" w:cstheme="minorHAnsi"/>
          <w:b/>
          <w:spacing w:val="-3"/>
        </w:rPr>
        <w:t>i</w:t>
      </w:r>
      <w:r w:rsidRPr="007E640E">
        <w:rPr>
          <w:rFonts w:asciiTheme="minorHAnsi" w:eastAsia="Calibri" w:hAnsiTheme="minorHAnsi" w:cstheme="minorHAnsi"/>
          <w:b/>
        </w:rPr>
        <w:t>c</w:t>
      </w:r>
      <w:r w:rsidRPr="007E640E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tu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at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l</w:t>
      </w:r>
      <w:r w:rsidRPr="007E640E">
        <w:rPr>
          <w:rFonts w:asciiTheme="minorHAnsi" w:eastAsia="Calibri" w:hAnsiTheme="minorHAnsi" w:cstheme="minorHAnsi"/>
          <w:b/>
        </w:rPr>
        <w:t>FK</w:t>
      </w:r>
      <w:r w:rsidRPr="007E640E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</w:rPr>
        <w:t>K</w:t>
      </w:r>
      <w:r w:rsidRPr="007E640E">
        <w:rPr>
          <w:rFonts w:asciiTheme="minorHAnsi" w:eastAsia="Calibri" w:hAnsiTheme="minorHAnsi" w:cstheme="minorHAnsi"/>
          <w:b/>
        </w:rPr>
        <w:t>j</w:t>
      </w:r>
      <w:r w:rsidRPr="007E640E">
        <w:rPr>
          <w:rFonts w:asciiTheme="minorHAnsi" w:eastAsia="Calibri" w:hAnsiTheme="minorHAnsi" w:cstheme="minorHAnsi"/>
          <w:b/>
          <w:spacing w:val="1"/>
        </w:rPr>
        <w:t>e</w:t>
      </w:r>
      <w:r w:rsidRPr="007E640E">
        <w:rPr>
          <w:rFonts w:asciiTheme="minorHAnsi" w:eastAsia="Calibri" w:hAnsiTheme="minorHAnsi" w:cstheme="minorHAnsi"/>
          <w:b/>
          <w:spacing w:val="-1"/>
        </w:rPr>
        <w:t>ll</w:t>
      </w:r>
      <w:r w:rsidRPr="007E640E">
        <w:rPr>
          <w:rFonts w:asciiTheme="minorHAnsi" w:eastAsia="Calibri" w:hAnsiTheme="minorHAnsi" w:cstheme="minorHAnsi"/>
          <w:b/>
          <w:spacing w:val="1"/>
        </w:rPr>
        <w:t>er</w:t>
      </w:r>
      <w:r w:rsidRPr="007E640E">
        <w:rPr>
          <w:rFonts w:asciiTheme="minorHAnsi" w:eastAsia="Calibri" w:hAnsiTheme="minorHAnsi" w:cstheme="minorHAnsi"/>
          <w:b/>
        </w:rPr>
        <w:t>,</w:t>
      </w:r>
      <w:r w:rsidRPr="007E640E">
        <w:rPr>
          <w:rFonts w:asciiTheme="minorHAnsi" w:eastAsia="Calibri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</w:rPr>
        <w:t>dr</w:t>
      </w:r>
      <w:r w:rsidRPr="007E640E">
        <w:rPr>
          <w:rFonts w:asciiTheme="minorHAnsi" w:eastAsia="Calibri" w:hAnsiTheme="minorHAnsi" w:cstheme="minorHAnsi"/>
          <w:b/>
          <w:spacing w:val="1"/>
        </w:rPr>
        <w:t>e</w:t>
      </w:r>
      <w:r w:rsidRPr="007E640E">
        <w:rPr>
          <w:rFonts w:asciiTheme="minorHAnsi" w:eastAsia="Calibri" w:hAnsiTheme="minorHAnsi" w:cstheme="minorHAnsi"/>
          <w:b/>
        </w:rPr>
        <w:t>t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1"/>
        </w:rPr>
        <w:t>tropp</w:t>
      </w:r>
      <w:r w:rsidRPr="007E640E">
        <w:rPr>
          <w:rFonts w:asciiTheme="minorHAnsi" w:eastAsia="Calibri" w:hAnsiTheme="minorHAnsi" w:cstheme="minorHAnsi"/>
          <w:b/>
          <w:spacing w:val="-2"/>
        </w:rPr>
        <w:t>e</w:t>
      </w:r>
      <w:r w:rsidRPr="007E640E">
        <w:rPr>
          <w:rFonts w:asciiTheme="minorHAnsi" w:eastAsia="Calibri" w:hAnsiTheme="minorHAnsi" w:cstheme="minorHAnsi"/>
          <w:b/>
        </w:rPr>
        <w:t>n</w:t>
      </w:r>
    </w:p>
    <w:p w14:paraId="2CAF6768" w14:textId="77777777" w:rsidR="00D5718F" w:rsidRPr="007E640E" w:rsidRDefault="00D5718F">
      <w:pPr>
        <w:spacing w:before="7" w:line="140" w:lineRule="exact"/>
        <w:rPr>
          <w:rFonts w:asciiTheme="minorHAnsi" w:hAnsiTheme="minorHAnsi" w:cstheme="minorHAnsi"/>
          <w:sz w:val="14"/>
          <w:szCs w:val="14"/>
        </w:rPr>
      </w:pPr>
    </w:p>
    <w:p w14:paraId="601ECE68" w14:textId="77777777" w:rsidR="00D5718F" w:rsidRPr="007E640E" w:rsidRDefault="007E640E">
      <w:pPr>
        <w:ind w:left="118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2004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–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 xml:space="preserve">2008        </w:t>
      </w:r>
      <w:r w:rsidRPr="007E640E">
        <w:rPr>
          <w:rFonts w:asciiTheme="minorHAnsi" w:eastAsia="Calibri" w:hAnsiTheme="minorHAnsi" w:cstheme="minorHAnsi"/>
          <w:b/>
          <w:spacing w:val="21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M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i</w:t>
      </w:r>
      <w:r w:rsidRPr="007E640E">
        <w:rPr>
          <w:rFonts w:asciiTheme="minorHAnsi" w:eastAsia="Calibri" w:hAnsiTheme="minorHAnsi" w:cstheme="minorHAnsi"/>
          <w:b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c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e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ll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Calibri" w:hAnsiTheme="minorHAnsi" w:cstheme="minorHAnsi"/>
          <w:b/>
          <w:spacing w:val="-2"/>
          <w:w w:val="99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w w:val="99"/>
        </w:rPr>
        <w:t>o</w:t>
      </w:r>
      <w:r w:rsidRPr="007E640E">
        <w:rPr>
          <w:rFonts w:asciiTheme="minorHAnsi" w:eastAsia="Calibri" w:hAnsiTheme="minorHAnsi" w:cstheme="minorHAnsi"/>
          <w:b/>
          <w:spacing w:val="-1"/>
          <w:w w:val="99"/>
        </w:rPr>
        <w:t>u</w:t>
      </w:r>
      <w:r w:rsidRPr="007E640E">
        <w:rPr>
          <w:rFonts w:asciiTheme="minorHAnsi" w:eastAsia="Calibri" w:hAnsiTheme="minorHAnsi" w:cstheme="minorHAnsi"/>
          <w:b/>
          <w:w w:val="99"/>
        </w:rPr>
        <w:t>s</w:t>
      </w:r>
      <w:r w:rsidRPr="007E640E">
        <w:rPr>
          <w:rFonts w:asciiTheme="minorHAnsi" w:eastAsia="Calibri" w:hAnsiTheme="minorHAnsi" w:cstheme="minorHAnsi"/>
          <w:b/>
          <w:spacing w:val="-7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1"/>
        </w:rPr>
        <w:t>umm</w:t>
      </w:r>
      <w:r w:rsidRPr="007E640E">
        <w:rPr>
          <w:rFonts w:asciiTheme="minorHAnsi" w:eastAsia="Calibri" w:hAnsiTheme="minorHAnsi" w:cstheme="minorHAnsi"/>
          <w:b/>
        </w:rPr>
        <w:t>er</w:t>
      </w:r>
      <w:r w:rsidRPr="007E640E">
        <w:rPr>
          <w:rFonts w:asciiTheme="minorHAnsi" w:eastAsia="Calibri" w:hAnsiTheme="minorHAnsi" w:cstheme="minorHAnsi"/>
          <w:b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j</w:t>
      </w:r>
      <w:r w:rsidRPr="007E640E">
        <w:rPr>
          <w:rFonts w:asciiTheme="minorHAnsi" w:eastAsia="Calibri" w:hAnsiTheme="minorHAnsi" w:cstheme="minorHAnsi"/>
          <w:b/>
          <w:spacing w:val="1"/>
        </w:rPr>
        <w:t>ob</w:t>
      </w:r>
      <w:r w:rsidRPr="007E640E">
        <w:rPr>
          <w:rFonts w:asciiTheme="minorHAnsi" w:eastAsia="Calibri" w:hAnsiTheme="minorHAnsi" w:cstheme="minorHAnsi"/>
          <w:b/>
        </w:rPr>
        <w:t>s</w:t>
      </w:r>
      <w:r w:rsidRPr="007E640E">
        <w:rPr>
          <w:rFonts w:asciiTheme="minorHAnsi" w:eastAsia="Calibri" w:hAnsiTheme="minorHAnsi" w:cstheme="minorHAnsi"/>
          <w:b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n</w:t>
      </w:r>
      <w:r w:rsidRPr="007E640E">
        <w:rPr>
          <w:rFonts w:asciiTheme="minorHAnsi" w:eastAsia="Calibri" w:hAnsiTheme="minorHAnsi" w:cstheme="minorHAnsi"/>
          <w:b/>
        </w:rPr>
        <w:t>d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</w:rPr>
        <w:t>p</w:t>
      </w:r>
      <w:r w:rsidRPr="007E640E">
        <w:rPr>
          <w:rFonts w:asciiTheme="minorHAnsi" w:eastAsia="Calibri" w:hAnsiTheme="minorHAnsi" w:cstheme="minorHAnsi"/>
          <w:b/>
        </w:rPr>
        <w:t>a</w:t>
      </w:r>
      <w:r w:rsidRPr="007E640E">
        <w:rPr>
          <w:rFonts w:asciiTheme="minorHAnsi" w:eastAsia="Calibri" w:hAnsiTheme="minorHAnsi" w:cstheme="minorHAnsi"/>
          <w:b/>
          <w:spacing w:val="1"/>
        </w:rPr>
        <w:t>rt</w:t>
      </w:r>
      <w:r w:rsidRPr="007E640E">
        <w:rPr>
          <w:rFonts w:asciiTheme="minorHAnsi" w:eastAsia="Calibri" w:hAnsiTheme="minorHAnsi" w:cstheme="minorHAnsi"/>
          <w:b/>
          <w:spacing w:val="-1"/>
        </w:rPr>
        <w:t>-</w:t>
      </w:r>
      <w:r w:rsidRPr="007E640E">
        <w:rPr>
          <w:rFonts w:asciiTheme="minorHAnsi" w:eastAsia="Calibri" w:hAnsiTheme="minorHAnsi" w:cstheme="minorHAnsi"/>
          <w:b/>
          <w:spacing w:val="1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</w:rPr>
        <w:t>m</w:t>
      </w:r>
      <w:r w:rsidRPr="007E640E">
        <w:rPr>
          <w:rFonts w:asciiTheme="minorHAnsi" w:eastAsia="Calibri" w:hAnsiTheme="minorHAnsi" w:cstheme="minorHAnsi"/>
          <w:b/>
        </w:rPr>
        <w:t>e</w:t>
      </w:r>
      <w:r w:rsidRPr="007E640E">
        <w:rPr>
          <w:rFonts w:asciiTheme="minorHAnsi" w:eastAsia="Calibri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w</w:t>
      </w:r>
      <w:r w:rsidRPr="007E640E">
        <w:rPr>
          <w:rFonts w:asciiTheme="minorHAnsi" w:eastAsia="Calibri" w:hAnsiTheme="minorHAnsi" w:cstheme="minorHAnsi"/>
          <w:b/>
          <w:spacing w:val="1"/>
        </w:rPr>
        <w:t>or</w:t>
      </w:r>
      <w:r w:rsidRPr="007E640E">
        <w:rPr>
          <w:rFonts w:asciiTheme="minorHAnsi" w:eastAsia="Calibri" w:hAnsiTheme="minorHAnsi" w:cstheme="minorHAnsi"/>
          <w:b/>
        </w:rPr>
        <w:t>k</w:t>
      </w:r>
    </w:p>
    <w:p w14:paraId="18E14C84" w14:textId="77777777" w:rsidR="00D5718F" w:rsidRPr="007E640E" w:rsidRDefault="007E640E">
      <w:pPr>
        <w:spacing w:line="240" w:lineRule="exact"/>
        <w:ind w:left="1535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spacing w:val="-1"/>
          <w:w w:val="99"/>
        </w:rPr>
        <w:t>s</w:t>
      </w:r>
      <w:r w:rsidRPr="007E640E">
        <w:rPr>
          <w:rFonts w:asciiTheme="minorHAnsi" w:eastAsia="Calibri" w:hAnsiTheme="minorHAnsi" w:cstheme="minorHAnsi"/>
          <w:spacing w:val="1"/>
          <w:w w:val="99"/>
        </w:rPr>
        <w:t>h</w:t>
      </w:r>
      <w:r w:rsidRPr="007E640E">
        <w:rPr>
          <w:rFonts w:asciiTheme="minorHAnsi" w:eastAsia="Calibri" w:hAnsiTheme="minorHAnsi" w:cstheme="minorHAnsi"/>
          <w:spacing w:val="-2"/>
          <w:w w:val="99"/>
        </w:rPr>
        <w:t>o</w:t>
      </w:r>
      <w:r w:rsidRPr="007E640E">
        <w:rPr>
          <w:rFonts w:asciiTheme="minorHAnsi" w:eastAsia="Calibri" w:hAnsiTheme="minorHAnsi" w:cstheme="minorHAnsi"/>
          <w:spacing w:val="1"/>
          <w:w w:val="99"/>
        </w:rPr>
        <w:t>p</w:t>
      </w:r>
      <w:r w:rsidRPr="007E640E">
        <w:rPr>
          <w:rFonts w:asciiTheme="minorHAnsi" w:eastAsia="Calibri" w:hAnsiTheme="minorHAnsi" w:cstheme="minorHAnsi"/>
          <w:w w:val="99"/>
        </w:rPr>
        <w:t>/</w:t>
      </w:r>
      <w:r w:rsidRPr="007E640E">
        <w:rPr>
          <w:rFonts w:asciiTheme="minorHAnsi" w:eastAsia="Calibri" w:hAnsiTheme="minorHAnsi" w:cstheme="minorHAnsi"/>
          <w:spacing w:val="-1"/>
          <w:w w:val="99"/>
        </w:rPr>
        <w:t>s</w:t>
      </w:r>
      <w:r w:rsidRPr="007E640E">
        <w:rPr>
          <w:rFonts w:asciiTheme="minorHAnsi" w:eastAsia="Calibri" w:hAnsiTheme="minorHAnsi" w:cstheme="minorHAnsi"/>
          <w:spacing w:val="1"/>
          <w:w w:val="99"/>
        </w:rPr>
        <w:t>a</w:t>
      </w:r>
      <w:r w:rsidRPr="007E640E">
        <w:rPr>
          <w:rFonts w:asciiTheme="minorHAnsi" w:eastAsia="Calibri" w:hAnsiTheme="minorHAnsi" w:cstheme="minorHAnsi"/>
          <w:w w:val="99"/>
        </w:rPr>
        <w:t>l</w:t>
      </w:r>
      <w:r w:rsidRPr="007E640E">
        <w:rPr>
          <w:rFonts w:asciiTheme="minorHAnsi" w:eastAsia="Calibri" w:hAnsiTheme="minorHAnsi" w:cstheme="minorHAnsi"/>
          <w:spacing w:val="-1"/>
          <w:w w:val="99"/>
        </w:rPr>
        <w:t>es</w:t>
      </w:r>
      <w:r w:rsidRPr="007E640E">
        <w:rPr>
          <w:rFonts w:asciiTheme="minorHAnsi" w:eastAsia="Calibri" w:hAnsiTheme="minorHAnsi" w:cstheme="minorHAnsi"/>
          <w:spacing w:val="-3"/>
          <w:w w:val="99"/>
        </w:rPr>
        <w:t>m</w:t>
      </w:r>
      <w:r w:rsidRPr="007E640E">
        <w:rPr>
          <w:rFonts w:asciiTheme="minorHAnsi" w:eastAsia="Calibri" w:hAnsiTheme="minorHAnsi" w:cstheme="minorHAnsi"/>
          <w:spacing w:val="1"/>
          <w:w w:val="99"/>
        </w:rPr>
        <w:t>a</w:t>
      </w:r>
      <w:r w:rsidRPr="007E640E">
        <w:rPr>
          <w:rFonts w:asciiTheme="minorHAnsi" w:eastAsia="Calibri" w:hAnsiTheme="minorHAnsi" w:cstheme="minorHAnsi"/>
          <w:spacing w:val="-1"/>
          <w:w w:val="99"/>
        </w:rPr>
        <w:t>n</w:t>
      </w:r>
      <w:r w:rsidRPr="007E640E">
        <w:rPr>
          <w:rFonts w:asciiTheme="minorHAnsi" w:eastAsia="Calibri" w:hAnsiTheme="minorHAnsi" w:cstheme="minorHAnsi"/>
          <w:w w:val="99"/>
        </w:rPr>
        <w:t>,</w:t>
      </w:r>
      <w:r w:rsidRPr="007E640E">
        <w:rPr>
          <w:rFonts w:asciiTheme="minorHAnsi" w:eastAsia="Calibri" w:hAnsiTheme="minorHAnsi" w:cstheme="minorHAnsi"/>
          <w:spacing w:val="-6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ll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w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it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3"/>
        </w:rPr>
        <w:t>/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l</w:t>
      </w:r>
      <w:r w:rsidRPr="007E640E">
        <w:rPr>
          <w:rFonts w:asciiTheme="minorHAnsi" w:eastAsia="Calibri" w:hAnsiTheme="minorHAnsi" w:cstheme="minorHAnsi"/>
        </w:rPr>
        <w:t>.</w:t>
      </w:r>
      <w:r w:rsidRPr="007E640E">
        <w:rPr>
          <w:rFonts w:asciiTheme="minorHAnsi" w:eastAsia="Calibri" w:hAnsiTheme="minorHAnsi" w:cstheme="minorHAnsi"/>
          <w:spacing w:val="-18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E</w:t>
      </w:r>
      <w:r w:rsidRPr="007E640E">
        <w:rPr>
          <w:rFonts w:asciiTheme="minorHAnsi" w:eastAsia="Calibri" w:hAnsiTheme="minorHAnsi" w:cstheme="minorHAnsi"/>
        </w:rPr>
        <w:t>x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ri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ce</w:t>
      </w:r>
      <w:r w:rsidRPr="007E640E">
        <w:rPr>
          <w:rFonts w:asciiTheme="minorHAnsi" w:eastAsia="Calibri" w:hAnsiTheme="minorHAnsi" w:cstheme="minorHAnsi"/>
          <w:spacing w:val="-16"/>
        </w:rPr>
        <w:t xml:space="preserve"> </w:t>
      </w:r>
      <w:r w:rsidRPr="007E640E">
        <w:rPr>
          <w:rFonts w:asciiTheme="minorHAnsi" w:eastAsia="Calibri" w:hAnsiTheme="minorHAnsi" w:cstheme="minorHAnsi"/>
        </w:rPr>
        <w:t>in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me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ice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le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1"/>
        </w:rPr>
        <w:t>esse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.</w:t>
      </w:r>
    </w:p>
    <w:p w14:paraId="16412A8A" w14:textId="77777777" w:rsidR="00D5718F" w:rsidRPr="007E640E" w:rsidRDefault="007E640E">
      <w:pPr>
        <w:ind w:left="1534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</w:rPr>
        <w:t>to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tr</w:t>
      </w:r>
      <w:r w:rsidRPr="007E640E">
        <w:rPr>
          <w:rFonts w:asciiTheme="minorHAnsi" w:eastAsia="Calibri" w:hAnsiTheme="minorHAnsi" w:cstheme="minorHAnsi"/>
          <w:spacing w:val="-1"/>
        </w:rPr>
        <w:t>essfu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ti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6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fess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na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ic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.</w:t>
      </w:r>
    </w:p>
    <w:p w14:paraId="5D09A7A7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5671A25C" w14:textId="77777777" w:rsidR="00D5718F" w:rsidRPr="007E640E" w:rsidRDefault="00D5718F">
      <w:pPr>
        <w:spacing w:before="9" w:line="260" w:lineRule="exact"/>
        <w:rPr>
          <w:rFonts w:asciiTheme="minorHAnsi" w:hAnsiTheme="minorHAnsi" w:cstheme="minorHAnsi"/>
          <w:sz w:val="26"/>
          <w:szCs w:val="26"/>
        </w:rPr>
      </w:pPr>
    </w:p>
    <w:p w14:paraId="606E8474" w14:textId="77777777" w:rsidR="00D5718F" w:rsidRPr="007E640E" w:rsidRDefault="007E640E">
      <w:pPr>
        <w:ind w:left="2717" w:right="3771"/>
        <w:jc w:val="center"/>
        <w:rPr>
          <w:rFonts w:asciiTheme="minorHAnsi" w:eastAsia="Copperplate Gothic Light" w:hAnsiTheme="minorHAnsi" w:cstheme="minorHAnsi"/>
          <w:sz w:val="22"/>
          <w:szCs w:val="22"/>
        </w:rPr>
      </w:pPr>
      <w:r w:rsidRPr="007E640E">
        <w:rPr>
          <w:rFonts w:asciiTheme="minorHAnsi" w:eastAsia="Copperplate Gothic Light" w:hAnsiTheme="minorHAnsi" w:cstheme="minorHAnsi"/>
          <w:spacing w:val="-1"/>
          <w:sz w:val="22"/>
          <w:szCs w:val="22"/>
        </w:rPr>
        <w:t>v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7E640E">
        <w:rPr>
          <w:rFonts w:asciiTheme="minorHAnsi" w:eastAsia="Copperplate Gothic Light" w:hAnsiTheme="minorHAnsi" w:cstheme="minorHAnsi"/>
          <w:spacing w:val="-1"/>
          <w:sz w:val="22"/>
          <w:szCs w:val="22"/>
        </w:rPr>
        <w:t>l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u</w:t>
      </w:r>
      <w:r w:rsidRPr="007E640E">
        <w:rPr>
          <w:rFonts w:asciiTheme="minorHAnsi" w:eastAsia="Copperplate Gothic Light" w:hAnsiTheme="minorHAnsi" w:cstheme="minorHAnsi"/>
          <w:spacing w:val="-1"/>
          <w:sz w:val="22"/>
          <w:szCs w:val="22"/>
        </w:rPr>
        <w:t>n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tar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 xml:space="preserve">y 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p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si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t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i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n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s</w:t>
      </w:r>
      <w:r w:rsidRPr="007E640E">
        <w:rPr>
          <w:rFonts w:asciiTheme="minorHAnsi" w:eastAsia="Copperplate Gothic Light" w:hAnsiTheme="minorHAnsi" w:cstheme="minorHAnsi"/>
          <w:spacing w:val="-4"/>
          <w:sz w:val="22"/>
          <w:szCs w:val="22"/>
        </w:rPr>
        <w:t xml:space="preserve"> 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/</w:t>
      </w:r>
      <w:r w:rsidRPr="007E640E">
        <w:rPr>
          <w:rFonts w:asciiTheme="minorHAnsi" w:eastAsia="Copperplate Gothic Light" w:hAnsiTheme="minorHAnsi" w:cstheme="minorHAnsi"/>
          <w:spacing w:val="1"/>
          <w:sz w:val="22"/>
          <w:szCs w:val="22"/>
        </w:rPr>
        <w:t xml:space="preserve"> 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ac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ti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v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i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t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ie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s:</w:t>
      </w:r>
    </w:p>
    <w:p w14:paraId="0ADC389A" w14:textId="77777777" w:rsidR="00D5718F" w:rsidRPr="007E640E" w:rsidRDefault="007E640E">
      <w:pPr>
        <w:spacing w:line="240" w:lineRule="exact"/>
        <w:ind w:left="118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spacing w:val="-2"/>
        </w:rPr>
        <w:t>2</w:t>
      </w:r>
      <w:r w:rsidRPr="007E640E">
        <w:rPr>
          <w:rFonts w:asciiTheme="minorHAnsi" w:eastAsia="Calibri" w:hAnsiTheme="minorHAnsi" w:cstheme="minorHAnsi"/>
          <w:b/>
          <w:spacing w:val="1"/>
        </w:rPr>
        <w:t>01</w:t>
      </w:r>
      <w:r w:rsidRPr="007E640E">
        <w:rPr>
          <w:rFonts w:asciiTheme="minorHAnsi" w:eastAsia="Calibri" w:hAnsiTheme="minorHAnsi" w:cstheme="minorHAnsi"/>
          <w:b/>
        </w:rPr>
        <w:t xml:space="preserve">3                     </w:t>
      </w:r>
      <w:r w:rsidRPr="007E640E">
        <w:rPr>
          <w:rFonts w:asciiTheme="minorHAnsi" w:eastAsia="Calibri" w:hAnsiTheme="minorHAnsi" w:cstheme="minorHAnsi"/>
          <w:b/>
          <w:spacing w:val="17"/>
        </w:rPr>
        <w:t xml:space="preserve"> </w:t>
      </w:r>
      <w:r w:rsidRPr="007E640E">
        <w:rPr>
          <w:rFonts w:asciiTheme="minorHAnsi" w:eastAsia="Calibri" w:hAnsiTheme="minorHAnsi" w:cstheme="minorHAnsi"/>
        </w:rPr>
        <w:t>M</w:t>
      </w:r>
      <w:r w:rsidRPr="007E640E">
        <w:rPr>
          <w:rFonts w:asciiTheme="minorHAnsi" w:eastAsia="Calibri" w:hAnsiTheme="minorHAnsi" w:cstheme="minorHAnsi"/>
          <w:spacing w:val="-1"/>
        </w:rPr>
        <w:t>em</w:t>
      </w:r>
      <w:r w:rsidRPr="007E640E">
        <w:rPr>
          <w:rFonts w:asciiTheme="minorHAnsi" w:eastAsia="Calibri" w:hAnsiTheme="minorHAnsi" w:cstheme="minorHAnsi"/>
          <w:spacing w:val="3"/>
        </w:rPr>
        <w:t>b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r,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ic</w:t>
      </w:r>
      <w:r w:rsidRPr="007E640E">
        <w:rPr>
          <w:rFonts w:asciiTheme="minorHAnsi" w:eastAsia="Calibri" w:hAnsiTheme="minorHAnsi" w:cstheme="minorHAnsi"/>
          <w:spacing w:val="-1"/>
        </w:rPr>
        <w:t>e-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  <w:spacing w:val="-1"/>
        </w:rPr>
        <w:t>h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ir</w:t>
      </w:r>
      <w:r w:rsidRPr="007E640E">
        <w:rPr>
          <w:rFonts w:asciiTheme="minorHAnsi" w:eastAsia="Calibri" w:hAnsiTheme="minorHAnsi" w:cstheme="minorHAnsi"/>
          <w:spacing w:val="-3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17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m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16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3"/>
        </w:rPr>
        <w:t>l</w:t>
      </w:r>
      <w:r w:rsidRPr="007E640E">
        <w:rPr>
          <w:rFonts w:asciiTheme="minorHAnsi" w:eastAsia="Calibri" w:hAnsiTheme="minorHAnsi" w:cstheme="minorHAnsi"/>
        </w:rPr>
        <w:t>ti</w:t>
      </w:r>
      <w:r w:rsidRPr="007E640E">
        <w:rPr>
          <w:rFonts w:asciiTheme="minorHAnsi" w:eastAsia="Calibri" w:hAnsiTheme="minorHAnsi" w:cstheme="minorHAnsi"/>
          <w:spacing w:val="-3"/>
        </w:rPr>
        <w:t>m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</w:rPr>
        <w:t>ia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u</w:t>
      </w:r>
      <w:r w:rsidRPr="007E640E">
        <w:rPr>
          <w:rFonts w:asciiTheme="minorHAnsi" w:eastAsia="Calibri" w:hAnsiTheme="minorHAnsi" w:cstheme="minorHAnsi"/>
        </w:rPr>
        <w:t>p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</w:rPr>
        <w:t>SBI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ud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3"/>
        </w:rPr>
        <w:t>n</w:t>
      </w:r>
      <w:r w:rsidRPr="007E640E">
        <w:rPr>
          <w:rFonts w:asciiTheme="minorHAnsi" w:eastAsia="Calibri" w:hAnsiTheme="minorHAnsi" w:cstheme="minorHAnsi"/>
        </w:rPr>
        <w:t>t</w:t>
      </w:r>
    </w:p>
    <w:p w14:paraId="3D7412FC" w14:textId="77777777" w:rsidR="00D5718F" w:rsidRPr="007E640E" w:rsidRDefault="007E640E">
      <w:pPr>
        <w:spacing w:line="240" w:lineRule="exact"/>
        <w:ind w:left="1530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B</w:t>
      </w:r>
      <w:r w:rsidRPr="007E640E">
        <w:rPr>
          <w:rFonts w:asciiTheme="minorHAnsi" w:eastAsia="Calibri" w:hAnsiTheme="minorHAnsi" w:cstheme="minorHAnsi"/>
        </w:rPr>
        <w:t>I.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</w:rPr>
        <w:t>V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</w:rPr>
        <w:t>IT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x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rti</w:t>
      </w:r>
      <w:r w:rsidRPr="007E640E">
        <w:rPr>
          <w:rFonts w:asciiTheme="minorHAnsi" w:eastAsia="Calibri" w:hAnsiTheme="minorHAnsi" w:cstheme="minorHAnsi"/>
          <w:spacing w:val="1"/>
        </w:rPr>
        <w:t>s</w:t>
      </w:r>
      <w:r w:rsidRPr="007E640E">
        <w:rPr>
          <w:rFonts w:asciiTheme="minorHAnsi" w:eastAsia="Calibri" w:hAnsiTheme="minorHAnsi" w:cstheme="minorHAnsi"/>
          <w:spacing w:val="2"/>
        </w:rPr>
        <w:t>e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me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x</w:t>
      </w:r>
      <w:r w:rsidRPr="007E640E">
        <w:rPr>
          <w:rFonts w:asciiTheme="minorHAnsi" w:eastAsia="Calibri" w:hAnsiTheme="minorHAnsi" w:cstheme="minorHAnsi"/>
          <w:spacing w:val="-1"/>
        </w:rPr>
        <w:t>pe</w:t>
      </w:r>
      <w:r w:rsidRPr="007E640E">
        <w:rPr>
          <w:rFonts w:asciiTheme="minorHAnsi" w:eastAsia="Calibri" w:hAnsiTheme="minorHAnsi" w:cstheme="minorHAnsi"/>
        </w:rPr>
        <w:t>ri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.</w:t>
      </w:r>
    </w:p>
    <w:p w14:paraId="29091960" w14:textId="77777777" w:rsidR="00D5718F" w:rsidRPr="007E640E" w:rsidRDefault="007E640E">
      <w:pPr>
        <w:ind w:left="119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2013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–</w:t>
      </w:r>
      <w:r w:rsidRPr="007E640E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 xml:space="preserve">2014        </w:t>
      </w:r>
      <w:r w:rsidRPr="007E640E">
        <w:rPr>
          <w:rFonts w:asciiTheme="minorHAnsi" w:eastAsia="Calibri" w:hAnsiTheme="minorHAnsi" w:cstheme="minorHAnsi"/>
          <w:b/>
          <w:spacing w:val="16"/>
        </w:rPr>
        <w:t xml:space="preserve"> </w:t>
      </w:r>
      <w:r w:rsidRPr="007E640E">
        <w:rPr>
          <w:rFonts w:asciiTheme="minorHAnsi" w:eastAsia="Calibri" w:hAnsiTheme="minorHAnsi" w:cstheme="minorHAnsi"/>
          <w:w w:val="99"/>
        </w:rPr>
        <w:t>R</w:t>
      </w:r>
      <w:r w:rsidRPr="007E640E">
        <w:rPr>
          <w:rFonts w:asciiTheme="minorHAnsi" w:eastAsia="Calibri" w:hAnsiTheme="minorHAnsi" w:cstheme="minorHAnsi"/>
          <w:spacing w:val="-1"/>
          <w:w w:val="99"/>
        </w:rPr>
        <w:t>e</w:t>
      </w:r>
      <w:r w:rsidRPr="007E640E">
        <w:rPr>
          <w:rFonts w:asciiTheme="minorHAnsi" w:eastAsia="Calibri" w:hAnsiTheme="minorHAnsi" w:cstheme="minorHAnsi"/>
          <w:spacing w:val="1"/>
          <w:w w:val="99"/>
        </w:rPr>
        <w:t>p</w:t>
      </w:r>
      <w:r w:rsidRPr="007E640E">
        <w:rPr>
          <w:rFonts w:asciiTheme="minorHAnsi" w:eastAsia="Calibri" w:hAnsiTheme="minorHAnsi" w:cstheme="minorHAnsi"/>
          <w:w w:val="99"/>
        </w:rPr>
        <w:t>r</w:t>
      </w:r>
      <w:r w:rsidRPr="007E640E">
        <w:rPr>
          <w:rFonts w:asciiTheme="minorHAnsi" w:eastAsia="Calibri" w:hAnsiTheme="minorHAnsi" w:cstheme="minorHAnsi"/>
          <w:spacing w:val="-1"/>
          <w:w w:val="99"/>
        </w:rPr>
        <w:t>esen</w:t>
      </w:r>
      <w:r w:rsidRPr="007E640E">
        <w:rPr>
          <w:rFonts w:asciiTheme="minorHAnsi" w:eastAsia="Calibri" w:hAnsiTheme="minorHAnsi" w:cstheme="minorHAnsi"/>
          <w:w w:val="99"/>
        </w:rPr>
        <w:t>t</w:t>
      </w:r>
      <w:r w:rsidRPr="007E640E">
        <w:rPr>
          <w:rFonts w:asciiTheme="minorHAnsi" w:eastAsia="Calibri" w:hAnsiTheme="minorHAnsi" w:cstheme="minorHAnsi"/>
          <w:spacing w:val="-2"/>
          <w:w w:val="99"/>
        </w:rPr>
        <w:t>a</w:t>
      </w:r>
      <w:r w:rsidRPr="007E640E">
        <w:rPr>
          <w:rFonts w:asciiTheme="minorHAnsi" w:eastAsia="Calibri" w:hAnsiTheme="minorHAnsi" w:cstheme="minorHAnsi"/>
          <w:w w:val="99"/>
        </w:rPr>
        <w:t>ti</w:t>
      </w:r>
      <w:r w:rsidRPr="007E640E">
        <w:rPr>
          <w:rFonts w:asciiTheme="minorHAnsi" w:eastAsia="Calibri" w:hAnsiTheme="minorHAnsi" w:cstheme="minorHAnsi"/>
          <w:spacing w:val="-1"/>
          <w:w w:val="99"/>
        </w:rPr>
        <w:t>v</w:t>
      </w:r>
      <w:r w:rsidRPr="007E640E">
        <w:rPr>
          <w:rFonts w:asciiTheme="minorHAnsi" w:eastAsia="Calibri" w:hAnsiTheme="minorHAnsi" w:cstheme="minorHAnsi"/>
          <w:w w:val="99"/>
        </w:rPr>
        <w:t>e</w:t>
      </w:r>
      <w:r w:rsidRPr="007E640E">
        <w:rPr>
          <w:rFonts w:asciiTheme="minorHAnsi" w:eastAsia="Calibri" w:hAnsiTheme="minorHAnsi" w:cstheme="minorHAnsi"/>
          <w:spacing w:val="-8"/>
          <w:w w:val="9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</w:rPr>
        <w:t>M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3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’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</w:rPr>
        <w:t>cl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in</w:t>
      </w:r>
      <w:r w:rsidRPr="007E640E">
        <w:rPr>
          <w:rFonts w:asciiTheme="minorHAnsi" w:eastAsia="Calibri" w:hAnsiTheme="minorHAnsi" w:cstheme="minorHAnsi"/>
          <w:spacing w:val="-4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ud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gr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ud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’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6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b</w:t>
      </w:r>
      <w:r w:rsidRPr="007E640E">
        <w:rPr>
          <w:rFonts w:asciiTheme="minorHAnsi" w:eastAsia="Calibri" w:hAnsiTheme="minorHAnsi" w:cstheme="minorHAnsi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</w:rPr>
        <w:t>y</w:t>
      </w:r>
      <w:r w:rsidRPr="007E640E">
        <w:rPr>
          <w:rFonts w:asciiTheme="minorHAnsi" w:eastAsia="Calibri" w:hAnsiTheme="minorHAnsi" w:cstheme="minorHAnsi"/>
          <w:spacing w:val="-7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B</w:t>
      </w:r>
      <w:r w:rsidRPr="007E640E">
        <w:rPr>
          <w:rFonts w:asciiTheme="minorHAnsi" w:eastAsia="Calibri" w:hAnsiTheme="minorHAnsi" w:cstheme="minorHAnsi"/>
        </w:rPr>
        <w:t>I.</w:t>
      </w:r>
    </w:p>
    <w:p w14:paraId="5D1F4AD2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1486370E" w14:textId="77777777" w:rsidR="00D5718F" w:rsidRPr="007E640E" w:rsidRDefault="00D5718F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7BFAC29D" w14:textId="77777777" w:rsidR="00D5718F" w:rsidRPr="007E640E" w:rsidRDefault="007E640E">
      <w:pPr>
        <w:spacing w:line="237" w:lineRule="auto"/>
        <w:ind w:left="118" w:right="4576" w:firstLine="3622"/>
        <w:rPr>
          <w:rFonts w:asciiTheme="minorHAnsi" w:eastAsia="Calibri" w:hAnsiTheme="minorHAnsi" w:cstheme="minorHAnsi"/>
        </w:rPr>
      </w:pPr>
      <w:r w:rsidRPr="007E640E">
        <w:rPr>
          <w:rFonts w:asciiTheme="minorHAnsi" w:eastAsia="Copperplate Gothic Light" w:hAnsiTheme="minorHAnsi" w:cstheme="minorHAnsi"/>
          <w:sz w:val="22"/>
          <w:szCs w:val="22"/>
        </w:rPr>
        <w:t>m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is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ce</w:t>
      </w:r>
      <w:r w:rsidRPr="007E640E">
        <w:rPr>
          <w:rFonts w:asciiTheme="minorHAnsi" w:eastAsia="Copperplate Gothic Light" w:hAnsiTheme="minorHAnsi" w:cstheme="minorHAnsi"/>
          <w:spacing w:val="-4"/>
          <w:sz w:val="22"/>
          <w:szCs w:val="22"/>
        </w:rPr>
        <w:t>l</w:t>
      </w:r>
      <w:r w:rsidRPr="007E640E">
        <w:rPr>
          <w:rFonts w:asciiTheme="minorHAnsi" w:eastAsia="Copperplate Gothic Light" w:hAnsiTheme="minorHAnsi" w:cstheme="minorHAnsi"/>
          <w:spacing w:val="-1"/>
          <w:sz w:val="22"/>
          <w:szCs w:val="22"/>
        </w:rPr>
        <w:t>l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a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n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e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u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 xml:space="preserve">s: </w:t>
      </w:r>
      <w:r w:rsidRPr="007E640E">
        <w:rPr>
          <w:rFonts w:asciiTheme="minorHAnsi" w:eastAsia="Calibri" w:hAnsiTheme="minorHAnsi" w:cstheme="minorHAnsi"/>
          <w:b/>
        </w:rPr>
        <w:t>L</w:t>
      </w:r>
      <w:r w:rsidRPr="007E640E">
        <w:rPr>
          <w:rFonts w:asciiTheme="minorHAnsi" w:eastAsia="Calibri" w:hAnsiTheme="minorHAnsi" w:cstheme="minorHAnsi"/>
          <w:b/>
          <w:spacing w:val="1"/>
        </w:rPr>
        <w:t>a</w:t>
      </w:r>
      <w:r w:rsidRPr="007E640E">
        <w:rPr>
          <w:rFonts w:asciiTheme="minorHAnsi" w:eastAsia="Calibri" w:hAnsiTheme="minorHAnsi" w:cstheme="minorHAnsi"/>
          <w:b/>
        </w:rPr>
        <w:t>ngu</w:t>
      </w:r>
      <w:r w:rsidRPr="007E640E">
        <w:rPr>
          <w:rFonts w:asciiTheme="minorHAnsi" w:eastAsia="Calibri" w:hAnsiTheme="minorHAnsi" w:cstheme="minorHAnsi"/>
          <w:b/>
          <w:spacing w:val="1"/>
        </w:rPr>
        <w:t>a</w:t>
      </w:r>
      <w:r w:rsidRPr="007E640E">
        <w:rPr>
          <w:rFonts w:asciiTheme="minorHAnsi" w:eastAsia="Calibri" w:hAnsiTheme="minorHAnsi" w:cstheme="minorHAnsi"/>
          <w:b/>
        </w:rPr>
        <w:t>g</w:t>
      </w:r>
      <w:r w:rsidRPr="007E640E">
        <w:rPr>
          <w:rFonts w:asciiTheme="minorHAnsi" w:eastAsia="Calibri" w:hAnsiTheme="minorHAnsi" w:cstheme="minorHAnsi"/>
          <w:b/>
          <w:spacing w:val="-3"/>
        </w:rPr>
        <w:t>e</w:t>
      </w:r>
      <w:r w:rsidRPr="007E640E">
        <w:rPr>
          <w:rFonts w:asciiTheme="minorHAnsi" w:eastAsia="Calibri" w:hAnsiTheme="minorHAnsi" w:cstheme="minorHAnsi"/>
          <w:b/>
          <w:spacing w:val="2"/>
        </w:rPr>
        <w:t>s</w:t>
      </w:r>
      <w:r w:rsidRPr="007E640E">
        <w:rPr>
          <w:rFonts w:asciiTheme="minorHAnsi" w:eastAsia="Calibri" w:hAnsiTheme="minorHAnsi" w:cstheme="minorHAnsi"/>
          <w:b/>
        </w:rPr>
        <w:t xml:space="preserve">:         </w:t>
      </w:r>
      <w:r w:rsidRPr="007E640E">
        <w:rPr>
          <w:rFonts w:asciiTheme="minorHAnsi" w:eastAsia="Calibri" w:hAnsiTheme="minorHAnsi" w:cstheme="minorHAnsi"/>
          <w:b/>
          <w:spacing w:val="41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G</w:t>
      </w:r>
      <w:r w:rsidRPr="007E640E">
        <w:rPr>
          <w:rFonts w:asciiTheme="minorHAnsi" w:eastAsia="Calibri" w:hAnsiTheme="minorHAnsi" w:cstheme="minorHAnsi"/>
          <w:spacing w:val="1"/>
        </w:rPr>
        <w:t>oo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mm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En</w:t>
      </w:r>
      <w:r w:rsidRPr="007E640E">
        <w:rPr>
          <w:rFonts w:asciiTheme="minorHAnsi" w:eastAsia="Calibri" w:hAnsiTheme="minorHAnsi" w:cstheme="minorHAnsi"/>
        </w:rPr>
        <w:t>gli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h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b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</w:rPr>
        <w:t>th</w:t>
      </w:r>
      <w:r w:rsidRPr="007E640E">
        <w:rPr>
          <w:rFonts w:asciiTheme="minorHAnsi" w:eastAsia="Calibri" w:hAnsiTheme="minorHAnsi" w:cstheme="minorHAnsi"/>
          <w:spacing w:val="-7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k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n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an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6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w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en</w:t>
      </w:r>
      <w:r w:rsidRPr="007E640E">
        <w:rPr>
          <w:rFonts w:asciiTheme="minorHAnsi" w:eastAsia="Calibri" w:hAnsiTheme="minorHAnsi" w:cstheme="minorHAnsi"/>
        </w:rPr>
        <w:t xml:space="preserve">. </w:t>
      </w:r>
      <w:r w:rsidRPr="007E640E">
        <w:rPr>
          <w:rFonts w:asciiTheme="minorHAnsi" w:eastAsia="Calibri" w:hAnsiTheme="minorHAnsi" w:cstheme="minorHAnsi"/>
          <w:b/>
        </w:rPr>
        <w:t>IT</w:t>
      </w:r>
      <w:r w:rsidRPr="007E640E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b/>
        </w:rPr>
        <w:t>sk</w:t>
      </w:r>
      <w:r w:rsidRPr="007E640E">
        <w:rPr>
          <w:rFonts w:asciiTheme="minorHAnsi" w:eastAsia="Calibri" w:hAnsiTheme="minorHAnsi" w:cstheme="minorHAnsi"/>
          <w:b/>
          <w:spacing w:val="-1"/>
        </w:rPr>
        <w:t>ill</w:t>
      </w:r>
      <w:r w:rsidRPr="007E640E">
        <w:rPr>
          <w:rFonts w:asciiTheme="minorHAnsi" w:eastAsia="Calibri" w:hAnsiTheme="minorHAnsi" w:cstheme="minorHAnsi"/>
          <w:b/>
        </w:rPr>
        <w:t xml:space="preserve">s:                 </w:t>
      </w:r>
      <w:r w:rsidRPr="007E640E">
        <w:rPr>
          <w:rFonts w:asciiTheme="minorHAnsi" w:eastAsia="Calibri" w:hAnsiTheme="minorHAnsi" w:cstheme="minorHAnsi"/>
          <w:spacing w:val="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x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ri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-3"/>
        </w:rPr>
        <w:t>e</w:t>
      </w:r>
      <w:r w:rsidRPr="007E640E">
        <w:rPr>
          <w:rFonts w:asciiTheme="minorHAnsi" w:eastAsia="Calibri" w:hAnsiTheme="minorHAnsi" w:cstheme="minorHAnsi"/>
        </w:rPr>
        <w:t>d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se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1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f</w:t>
      </w:r>
      <w:r w:rsidRPr="007E640E">
        <w:rPr>
          <w:rFonts w:asciiTheme="minorHAnsi" w:eastAsia="Calibri" w:hAnsiTheme="minorHAnsi" w:cstheme="minorHAnsi"/>
          <w:spacing w:val="-7"/>
        </w:rPr>
        <w:t xml:space="preserve"> </w:t>
      </w:r>
      <w:r w:rsidRPr="007E640E">
        <w:rPr>
          <w:rFonts w:asciiTheme="minorHAnsi" w:eastAsia="Calibri" w:hAnsiTheme="minorHAnsi" w:cstheme="minorHAnsi"/>
          <w:spacing w:val="2"/>
        </w:rPr>
        <w:t>M</w:t>
      </w:r>
      <w:r w:rsidRPr="007E640E">
        <w:rPr>
          <w:rFonts w:asciiTheme="minorHAnsi" w:eastAsia="Calibri" w:hAnsiTheme="minorHAnsi" w:cstheme="minorHAnsi"/>
        </w:rPr>
        <w:t>s</w:t>
      </w:r>
      <w:r w:rsidRPr="007E640E">
        <w:rPr>
          <w:rFonts w:asciiTheme="minorHAnsi" w:eastAsia="Calibri" w:hAnsiTheme="minorHAnsi" w:cstheme="minorHAnsi"/>
          <w:spacing w:val="-10"/>
        </w:rPr>
        <w:t xml:space="preserve"> </w:t>
      </w:r>
      <w:r w:rsidRPr="007E640E">
        <w:rPr>
          <w:rFonts w:asciiTheme="minorHAnsi" w:eastAsia="Calibri" w:hAnsiTheme="minorHAnsi" w:cstheme="minorHAnsi"/>
        </w:rPr>
        <w:t>O</w:t>
      </w:r>
      <w:r w:rsidRPr="007E640E">
        <w:rPr>
          <w:rFonts w:asciiTheme="minorHAnsi" w:eastAsia="Calibri" w:hAnsiTheme="minorHAnsi" w:cstheme="minorHAnsi"/>
          <w:spacing w:val="-1"/>
        </w:rPr>
        <w:t>ff</w:t>
      </w:r>
      <w:r w:rsidRPr="007E640E">
        <w:rPr>
          <w:rFonts w:asciiTheme="minorHAnsi" w:eastAsia="Calibri" w:hAnsiTheme="minorHAnsi" w:cstheme="minorHAnsi"/>
        </w:rPr>
        <w:t>ic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8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</w:rPr>
        <w:t>P</w:t>
      </w:r>
      <w:r w:rsidRPr="007E640E">
        <w:rPr>
          <w:rFonts w:asciiTheme="minorHAnsi" w:eastAsia="Calibri" w:hAnsiTheme="minorHAnsi" w:cstheme="minorHAnsi"/>
          <w:spacing w:val="-1"/>
        </w:rPr>
        <w:t>ss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5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we</w:t>
      </w:r>
      <w:r w:rsidRPr="007E640E">
        <w:rPr>
          <w:rFonts w:asciiTheme="minorHAnsi" w:eastAsia="Calibri" w:hAnsiTheme="minorHAnsi" w:cstheme="minorHAnsi"/>
        </w:rPr>
        <w:t>b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p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  <w:spacing w:val="-1"/>
        </w:rPr>
        <w:t>b</w:t>
      </w:r>
      <w:r w:rsidRPr="007E640E">
        <w:rPr>
          <w:rFonts w:asciiTheme="minorHAnsi" w:eastAsia="Calibri" w:hAnsiTheme="minorHAnsi" w:cstheme="minorHAnsi"/>
        </w:rPr>
        <w:t>li</w:t>
      </w:r>
      <w:r w:rsidRPr="007E640E">
        <w:rPr>
          <w:rFonts w:asciiTheme="minorHAnsi" w:eastAsia="Calibri" w:hAnsiTheme="minorHAnsi" w:cstheme="minorHAnsi"/>
          <w:spacing w:val="-1"/>
        </w:rPr>
        <w:t>sh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3"/>
        </w:rPr>
        <w:t>g</w:t>
      </w:r>
      <w:r w:rsidRPr="007E640E">
        <w:rPr>
          <w:rFonts w:asciiTheme="minorHAnsi" w:eastAsia="Calibri" w:hAnsiTheme="minorHAnsi" w:cstheme="minorHAnsi"/>
        </w:rPr>
        <w:t>.</w:t>
      </w:r>
    </w:p>
    <w:p w14:paraId="5E08F985" w14:textId="77777777" w:rsidR="00D5718F" w:rsidRPr="007E640E" w:rsidRDefault="007E640E">
      <w:pPr>
        <w:spacing w:before="1"/>
        <w:ind w:left="118"/>
        <w:rPr>
          <w:rFonts w:asciiTheme="minorHAnsi" w:eastAsia="Calibri" w:hAnsiTheme="minorHAnsi" w:cstheme="minorHAnsi"/>
        </w:rPr>
      </w:pPr>
      <w:r w:rsidRPr="007E640E">
        <w:rPr>
          <w:rFonts w:asciiTheme="minorHAnsi" w:eastAsia="Calibri" w:hAnsiTheme="minorHAnsi" w:cstheme="minorHAnsi"/>
          <w:b/>
        </w:rPr>
        <w:t>I</w:t>
      </w:r>
      <w:r w:rsidRPr="007E640E">
        <w:rPr>
          <w:rFonts w:asciiTheme="minorHAnsi" w:eastAsia="Calibri" w:hAnsiTheme="minorHAnsi" w:cstheme="minorHAnsi"/>
          <w:b/>
          <w:spacing w:val="-2"/>
        </w:rPr>
        <w:t>n</w:t>
      </w:r>
      <w:r w:rsidRPr="007E640E">
        <w:rPr>
          <w:rFonts w:asciiTheme="minorHAnsi" w:eastAsia="Calibri" w:hAnsiTheme="minorHAnsi" w:cstheme="minorHAnsi"/>
          <w:b/>
          <w:spacing w:val="2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</w:rPr>
        <w:t>e</w:t>
      </w:r>
      <w:r w:rsidRPr="007E640E">
        <w:rPr>
          <w:rFonts w:asciiTheme="minorHAnsi" w:eastAsia="Calibri" w:hAnsiTheme="minorHAnsi" w:cstheme="minorHAnsi"/>
          <w:b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</w:rPr>
        <w:t>es</w:t>
      </w:r>
      <w:r w:rsidRPr="007E640E">
        <w:rPr>
          <w:rFonts w:asciiTheme="minorHAnsi" w:eastAsia="Calibri" w:hAnsiTheme="minorHAnsi" w:cstheme="minorHAnsi"/>
          <w:b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</w:rPr>
        <w:t>s</w:t>
      </w:r>
      <w:r w:rsidRPr="007E640E">
        <w:rPr>
          <w:rFonts w:asciiTheme="minorHAnsi" w:eastAsia="Calibri" w:hAnsiTheme="minorHAnsi" w:cstheme="minorHAnsi"/>
          <w:b/>
        </w:rPr>
        <w:t xml:space="preserve">:              </w:t>
      </w:r>
      <w:r w:rsidRPr="007E640E">
        <w:rPr>
          <w:rFonts w:asciiTheme="minorHAnsi" w:eastAsia="Calibri" w:hAnsiTheme="minorHAnsi" w:cstheme="minorHAnsi"/>
          <w:spacing w:val="-1"/>
        </w:rPr>
        <w:t>T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ve</w:t>
      </w:r>
      <w:r w:rsidRPr="007E640E">
        <w:rPr>
          <w:rFonts w:asciiTheme="minorHAnsi" w:eastAsia="Calibri" w:hAnsiTheme="minorHAnsi" w:cstheme="minorHAnsi"/>
        </w:rPr>
        <w:t>ll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3"/>
        </w:rPr>
        <w:t>g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</w:rPr>
        <w:t>g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</w:rPr>
        <w:t>c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1"/>
        </w:rPr>
        <w:t>u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3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  <w:spacing w:val="-2"/>
        </w:rPr>
        <w:t>t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es</w:t>
      </w:r>
      <w:r w:rsidRPr="007E640E">
        <w:rPr>
          <w:rFonts w:asciiTheme="minorHAnsi" w:eastAsia="Calibri" w:hAnsiTheme="minorHAnsi" w:cstheme="minorHAnsi"/>
        </w:rPr>
        <w:t>t.</w:t>
      </w:r>
      <w:r w:rsidRPr="007E640E">
        <w:rPr>
          <w:rFonts w:asciiTheme="minorHAnsi" w:eastAsia="Calibri" w:hAnsiTheme="minorHAnsi" w:cstheme="minorHAnsi"/>
          <w:spacing w:val="-14"/>
        </w:rPr>
        <w:t xml:space="preserve"> </w:t>
      </w:r>
      <w:r w:rsidRPr="007E640E">
        <w:rPr>
          <w:rFonts w:asciiTheme="minorHAnsi" w:eastAsia="Calibri" w:hAnsiTheme="minorHAnsi" w:cstheme="minorHAnsi"/>
          <w:spacing w:val="-3"/>
        </w:rPr>
        <w:t>F</w:t>
      </w:r>
      <w:r w:rsidRPr="007E640E">
        <w:rPr>
          <w:rFonts w:asciiTheme="minorHAnsi" w:eastAsia="Calibri" w:hAnsiTheme="minorHAnsi" w:cstheme="minorHAnsi"/>
          <w:spacing w:val="1"/>
        </w:rPr>
        <w:t>o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"/>
        </w:rPr>
        <w:t>me</w:t>
      </w:r>
      <w:r w:rsidRPr="007E640E">
        <w:rPr>
          <w:rFonts w:asciiTheme="minorHAnsi" w:eastAsia="Calibri" w:hAnsiTheme="minorHAnsi" w:cstheme="minorHAnsi"/>
        </w:rPr>
        <w:t>r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a</w:t>
      </w:r>
      <w:r w:rsidRPr="007E640E">
        <w:rPr>
          <w:rFonts w:asciiTheme="minorHAnsi" w:eastAsia="Calibri" w:hAnsiTheme="minorHAnsi" w:cstheme="minorHAnsi"/>
          <w:spacing w:val="-3"/>
        </w:rPr>
        <w:t>c</w:t>
      </w:r>
      <w:r w:rsidRPr="007E640E">
        <w:rPr>
          <w:rFonts w:asciiTheme="minorHAnsi" w:eastAsia="Calibri" w:hAnsiTheme="minorHAnsi" w:cstheme="minorHAnsi"/>
        </w:rPr>
        <w:t>ti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e</w:t>
      </w:r>
      <w:r w:rsidRPr="007E640E">
        <w:rPr>
          <w:rFonts w:asciiTheme="minorHAnsi" w:eastAsia="Calibri" w:hAnsiTheme="minorHAnsi" w:cstheme="minorHAnsi"/>
          <w:spacing w:val="-15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h</w:t>
      </w:r>
      <w:r w:rsidRPr="007E640E">
        <w:rPr>
          <w:rFonts w:asciiTheme="minorHAnsi" w:eastAsia="Calibri" w:hAnsiTheme="minorHAnsi" w:cstheme="minorHAnsi"/>
        </w:rPr>
        <w:t>a</w:t>
      </w:r>
      <w:r w:rsidRPr="007E640E">
        <w:rPr>
          <w:rFonts w:asciiTheme="minorHAnsi" w:eastAsia="Calibri" w:hAnsiTheme="minorHAnsi" w:cstheme="minorHAnsi"/>
          <w:spacing w:val="-1"/>
        </w:rPr>
        <w:t>nd</w:t>
      </w:r>
      <w:r w:rsidRPr="007E640E">
        <w:rPr>
          <w:rFonts w:asciiTheme="minorHAnsi" w:eastAsia="Calibri" w:hAnsiTheme="minorHAnsi" w:cstheme="minorHAnsi"/>
          <w:spacing w:val="1"/>
        </w:rPr>
        <w:t>ba</w:t>
      </w:r>
      <w:r w:rsidRPr="007E640E">
        <w:rPr>
          <w:rFonts w:asciiTheme="minorHAnsi" w:eastAsia="Calibri" w:hAnsiTheme="minorHAnsi" w:cstheme="minorHAnsi"/>
          <w:spacing w:val="-3"/>
        </w:rPr>
        <w:t>l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16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p</w:t>
      </w:r>
      <w:r w:rsidRPr="007E640E">
        <w:rPr>
          <w:rFonts w:asciiTheme="minorHAnsi" w:eastAsia="Calibri" w:hAnsiTheme="minorHAnsi" w:cstheme="minorHAnsi"/>
        </w:rPr>
        <w:t>l</w:t>
      </w:r>
      <w:r w:rsidRPr="007E640E">
        <w:rPr>
          <w:rFonts w:asciiTheme="minorHAnsi" w:eastAsia="Calibri" w:hAnsiTheme="minorHAnsi" w:cstheme="minorHAnsi"/>
          <w:spacing w:val="-2"/>
        </w:rPr>
        <w:t>a</w:t>
      </w:r>
      <w:r w:rsidRPr="007E640E">
        <w:rPr>
          <w:rFonts w:asciiTheme="minorHAnsi" w:eastAsia="Calibri" w:hAnsiTheme="minorHAnsi" w:cstheme="minorHAnsi"/>
          <w:spacing w:val="1"/>
        </w:rPr>
        <w:t>y</w:t>
      </w:r>
      <w:r w:rsidRPr="007E640E">
        <w:rPr>
          <w:rFonts w:asciiTheme="minorHAnsi" w:eastAsia="Calibri" w:hAnsiTheme="minorHAnsi" w:cstheme="minorHAnsi"/>
          <w:spacing w:val="-1"/>
        </w:rPr>
        <w:t>e</w:t>
      </w:r>
      <w:r w:rsidRPr="007E640E">
        <w:rPr>
          <w:rFonts w:asciiTheme="minorHAnsi" w:eastAsia="Calibri" w:hAnsiTheme="minorHAnsi" w:cstheme="minorHAnsi"/>
          <w:spacing w:val="-2"/>
        </w:rPr>
        <w:t>r</w:t>
      </w:r>
      <w:r w:rsidRPr="007E640E">
        <w:rPr>
          <w:rFonts w:asciiTheme="minorHAnsi" w:eastAsia="Calibri" w:hAnsiTheme="minorHAnsi" w:cstheme="minorHAnsi"/>
        </w:rPr>
        <w:t>,</w:t>
      </w:r>
      <w:r w:rsidRPr="007E640E">
        <w:rPr>
          <w:rFonts w:asciiTheme="minorHAnsi" w:eastAsia="Calibri" w:hAnsiTheme="minorHAnsi" w:cstheme="minorHAnsi"/>
          <w:spacing w:val="-12"/>
        </w:rPr>
        <w:t xml:space="preserve"> </w:t>
      </w:r>
      <w:r w:rsidRPr="007E640E">
        <w:rPr>
          <w:rFonts w:asciiTheme="minorHAnsi" w:eastAsia="Calibri" w:hAnsiTheme="minorHAnsi" w:cstheme="minorHAnsi"/>
          <w:spacing w:val="-1"/>
        </w:rPr>
        <w:t>f</w:t>
      </w:r>
      <w:r w:rsidRPr="007E640E">
        <w:rPr>
          <w:rFonts w:asciiTheme="minorHAnsi" w:eastAsia="Calibri" w:hAnsiTheme="minorHAnsi" w:cstheme="minorHAnsi"/>
        </w:rPr>
        <w:t>ir</w:t>
      </w:r>
      <w:r w:rsidRPr="007E640E">
        <w:rPr>
          <w:rFonts w:asciiTheme="minorHAnsi" w:eastAsia="Calibri" w:hAnsiTheme="minorHAnsi" w:cstheme="minorHAnsi"/>
          <w:spacing w:val="-4"/>
        </w:rPr>
        <w:t>s</w:t>
      </w:r>
      <w:r w:rsidRPr="007E640E">
        <w:rPr>
          <w:rFonts w:asciiTheme="minorHAnsi" w:eastAsia="Calibri" w:hAnsiTheme="minorHAnsi" w:cstheme="minorHAnsi"/>
        </w:rPr>
        <w:t>t</w:t>
      </w:r>
      <w:r w:rsidRPr="007E640E">
        <w:rPr>
          <w:rFonts w:asciiTheme="minorHAnsi" w:eastAsia="Calibri" w:hAnsiTheme="minorHAnsi" w:cstheme="minorHAnsi"/>
          <w:spacing w:val="-9"/>
        </w:rPr>
        <w:t xml:space="preserve"> </w:t>
      </w:r>
      <w:r w:rsidRPr="007E640E">
        <w:rPr>
          <w:rFonts w:asciiTheme="minorHAnsi" w:eastAsia="Calibri" w:hAnsiTheme="minorHAnsi" w:cstheme="minorHAnsi"/>
          <w:spacing w:val="1"/>
        </w:rPr>
        <w:t>d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1"/>
        </w:rPr>
        <w:t>v</w:t>
      </w:r>
      <w:r w:rsidRPr="007E640E">
        <w:rPr>
          <w:rFonts w:asciiTheme="minorHAnsi" w:eastAsia="Calibri" w:hAnsiTheme="minorHAnsi" w:cstheme="minorHAnsi"/>
        </w:rPr>
        <w:t>i</w:t>
      </w:r>
      <w:r w:rsidRPr="007E640E">
        <w:rPr>
          <w:rFonts w:asciiTheme="minorHAnsi" w:eastAsia="Calibri" w:hAnsiTheme="minorHAnsi" w:cstheme="minorHAnsi"/>
          <w:spacing w:val="-1"/>
        </w:rPr>
        <w:t>s</w:t>
      </w:r>
      <w:r w:rsidRPr="007E640E">
        <w:rPr>
          <w:rFonts w:asciiTheme="minorHAnsi" w:eastAsia="Calibri" w:hAnsiTheme="minorHAnsi" w:cstheme="minorHAnsi"/>
          <w:spacing w:val="-3"/>
        </w:rPr>
        <w:t>i</w:t>
      </w:r>
      <w:r w:rsidRPr="007E640E">
        <w:rPr>
          <w:rFonts w:asciiTheme="minorHAnsi" w:eastAsia="Calibri" w:hAnsiTheme="minorHAnsi" w:cstheme="minorHAnsi"/>
          <w:spacing w:val="-2"/>
        </w:rPr>
        <w:t>o</w:t>
      </w:r>
      <w:r w:rsidRPr="007E640E">
        <w:rPr>
          <w:rFonts w:asciiTheme="minorHAnsi" w:eastAsia="Calibri" w:hAnsiTheme="minorHAnsi" w:cstheme="minorHAnsi"/>
          <w:spacing w:val="1"/>
        </w:rPr>
        <w:t>n</w:t>
      </w:r>
      <w:r w:rsidRPr="007E640E">
        <w:rPr>
          <w:rFonts w:asciiTheme="minorHAnsi" w:eastAsia="Calibri" w:hAnsiTheme="minorHAnsi" w:cstheme="minorHAnsi"/>
        </w:rPr>
        <w:t>.</w:t>
      </w:r>
    </w:p>
    <w:p w14:paraId="19594028" w14:textId="77777777" w:rsidR="00D5718F" w:rsidRPr="007E640E" w:rsidRDefault="00D5718F">
      <w:pPr>
        <w:spacing w:before="20" w:line="240" w:lineRule="exact"/>
        <w:rPr>
          <w:rFonts w:asciiTheme="minorHAnsi" w:hAnsiTheme="minorHAnsi" w:cstheme="minorHAnsi"/>
          <w:sz w:val="24"/>
          <w:szCs w:val="24"/>
        </w:rPr>
      </w:pPr>
    </w:p>
    <w:p w14:paraId="0FFEF409" w14:textId="77777777" w:rsidR="00D5718F" w:rsidRPr="007E640E" w:rsidRDefault="007E640E">
      <w:pPr>
        <w:ind w:left="3933" w:right="4993"/>
        <w:jc w:val="center"/>
        <w:rPr>
          <w:rFonts w:asciiTheme="minorHAnsi" w:eastAsia="Copperplate Gothic Light" w:hAnsiTheme="minorHAnsi" w:cstheme="minorHAnsi"/>
          <w:sz w:val="22"/>
          <w:szCs w:val="22"/>
        </w:rPr>
      </w:pP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r</w:t>
      </w:r>
      <w:r w:rsidRPr="007E640E">
        <w:rPr>
          <w:rFonts w:asciiTheme="minorHAnsi" w:eastAsia="Copperplate Gothic Light" w:hAnsiTheme="minorHAnsi" w:cstheme="minorHAnsi"/>
          <w:sz w:val="22"/>
          <w:szCs w:val="22"/>
        </w:rPr>
        <w:t>e</w:t>
      </w:r>
      <w:r w:rsidRPr="007E640E">
        <w:rPr>
          <w:rFonts w:asciiTheme="minorHAnsi" w:eastAsia="Copperplate Gothic Light" w:hAnsiTheme="minorHAnsi" w:cstheme="minorHAnsi"/>
          <w:spacing w:val="-3"/>
          <w:sz w:val="22"/>
          <w:szCs w:val="22"/>
        </w:rPr>
        <w:t>f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e</w:t>
      </w:r>
      <w:r w:rsidRPr="007E640E">
        <w:rPr>
          <w:rFonts w:asciiTheme="minorHAnsi" w:eastAsia="Copperplate Gothic Light" w:hAnsiTheme="minorHAnsi" w:cstheme="minorHAnsi"/>
          <w:spacing w:val="1"/>
          <w:sz w:val="22"/>
          <w:szCs w:val="22"/>
        </w:rPr>
        <w:t>r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e</w:t>
      </w:r>
      <w:r w:rsidRPr="007E640E">
        <w:rPr>
          <w:rFonts w:asciiTheme="minorHAnsi" w:eastAsia="Copperplate Gothic Light" w:hAnsiTheme="minorHAnsi" w:cstheme="minorHAnsi"/>
          <w:spacing w:val="-1"/>
          <w:sz w:val="22"/>
          <w:szCs w:val="22"/>
        </w:rPr>
        <w:t>n</w:t>
      </w:r>
      <w:r w:rsidRPr="007E640E">
        <w:rPr>
          <w:rFonts w:asciiTheme="minorHAnsi" w:eastAsia="Copperplate Gothic Light" w:hAnsiTheme="minorHAnsi" w:cstheme="minorHAnsi"/>
          <w:spacing w:val="-2"/>
          <w:sz w:val="22"/>
          <w:szCs w:val="22"/>
        </w:rPr>
        <w:t>ces</w:t>
      </w:r>
    </w:p>
    <w:p w14:paraId="42E4A4E8" w14:textId="77777777" w:rsidR="00D5718F" w:rsidRPr="007E640E" w:rsidRDefault="00D5718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897357E" w14:textId="77777777" w:rsidR="00D5718F" w:rsidRPr="007E640E" w:rsidRDefault="007E640E">
      <w:pPr>
        <w:ind w:left="1534"/>
        <w:rPr>
          <w:rFonts w:asciiTheme="minorHAnsi" w:eastAsia="Arial" w:hAnsiTheme="minorHAnsi" w:cstheme="minorHAnsi"/>
        </w:rPr>
        <w:sectPr w:rsidR="00D5718F" w:rsidRPr="007E640E">
          <w:type w:val="continuous"/>
          <w:pgSz w:w="11920" w:h="16860"/>
          <w:pgMar w:top="920" w:right="240" w:bottom="280" w:left="1300" w:header="720" w:footer="720" w:gutter="0"/>
          <w:cols w:space="720"/>
        </w:sectPr>
      </w:pPr>
      <w:r w:rsidRPr="007E640E">
        <w:rPr>
          <w:rFonts w:asciiTheme="minorHAnsi" w:eastAsia="Arial" w:hAnsiTheme="minorHAnsi" w:cstheme="minorHAnsi"/>
          <w:spacing w:val="-1"/>
        </w:rPr>
        <w:lastRenderedPageBreak/>
        <w:t>Av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il</w:t>
      </w:r>
      <w:r w:rsidRPr="007E640E">
        <w:rPr>
          <w:rFonts w:asciiTheme="minorHAnsi" w:eastAsia="Arial" w:hAnsiTheme="minorHAnsi" w:cstheme="minorHAnsi"/>
        </w:rPr>
        <w:t>ab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equ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t.</w:t>
      </w:r>
    </w:p>
    <w:p w14:paraId="3BEBFB1D" w14:textId="77777777" w:rsidR="00D5718F" w:rsidRPr="007E640E" w:rsidRDefault="00D5718F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670D674B" w14:textId="77777777" w:rsidR="00D5718F" w:rsidRPr="007E640E" w:rsidRDefault="007E640E">
      <w:pPr>
        <w:spacing w:line="300" w:lineRule="exact"/>
        <w:ind w:left="774" w:right="-47"/>
        <w:rPr>
          <w:rFonts w:asciiTheme="minorHAnsi" w:eastAsia="Garamond" w:hAnsiTheme="minorHAnsi" w:cstheme="minorHAnsi"/>
          <w:sz w:val="28"/>
          <w:szCs w:val="28"/>
        </w:rPr>
      </w:pPr>
      <w:r w:rsidRPr="007E640E">
        <w:rPr>
          <w:rFonts w:asciiTheme="minorHAnsi" w:eastAsia="Garamond" w:hAnsiTheme="minorHAnsi" w:cstheme="minorHAnsi"/>
          <w:b/>
          <w:spacing w:val="-1"/>
          <w:sz w:val="28"/>
          <w:szCs w:val="28"/>
        </w:rPr>
        <w:t>C</w:t>
      </w:r>
      <w:r w:rsidRPr="007E640E">
        <w:rPr>
          <w:rFonts w:asciiTheme="minorHAnsi" w:eastAsia="Garamond" w:hAnsiTheme="minorHAnsi" w:cstheme="minorHAnsi"/>
          <w:b/>
          <w:spacing w:val="-2"/>
          <w:sz w:val="28"/>
          <w:szCs w:val="28"/>
        </w:rPr>
        <w:t>UR</w:t>
      </w:r>
      <w:r w:rsidRPr="007E640E">
        <w:rPr>
          <w:rFonts w:asciiTheme="minorHAnsi" w:eastAsia="Garamond" w:hAnsiTheme="minorHAnsi" w:cstheme="minorHAnsi"/>
          <w:b/>
          <w:spacing w:val="1"/>
          <w:sz w:val="28"/>
          <w:szCs w:val="28"/>
        </w:rPr>
        <w:t>R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>I</w:t>
      </w:r>
      <w:r w:rsidRPr="007E640E">
        <w:rPr>
          <w:rFonts w:asciiTheme="minorHAnsi" w:eastAsia="Garamond" w:hAnsiTheme="minorHAnsi" w:cstheme="minorHAnsi"/>
          <w:b/>
          <w:spacing w:val="-1"/>
          <w:sz w:val="28"/>
          <w:szCs w:val="28"/>
        </w:rPr>
        <w:t>C</w:t>
      </w:r>
      <w:r w:rsidRPr="007E640E">
        <w:rPr>
          <w:rFonts w:asciiTheme="minorHAnsi" w:eastAsia="Garamond" w:hAnsiTheme="minorHAnsi" w:cstheme="minorHAnsi"/>
          <w:b/>
          <w:spacing w:val="-2"/>
          <w:sz w:val="28"/>
          <w:szCs w:val="28"/>
        </w:rPr>
        <w:t>U</w:t>
      </w:r>
      <w:r w:rsidRPr="007E640E">
        <w:rPr>
          <w:rFonts w:asciiTheme="minorHAnsi" w:eastAsia="Garamond" w:hAnsiTheme="minorHAnsi" w:cstheme="minorHAnsi"/>
          <w:b/>
          <w:spacing w:val="-1"/>
          <w:sz w:val="28"/>
          <w:szCs w:val="28"/>
        </w:rPr>
        <w:t>L</w:t>
      </w:r>
      <w:r w:rsidRPr="007E640E">
        <w:rPr>
          <w:rFonts w:asciiTheme="minorHAnsi" w:eastAsia="Garamond" w:hAnsiTheme="minorHAnsi" w:cstheme="minorHAnsi"/>
          <w:b/>
          <w:spacing w:val="-2"/>
          <w:sz w:val="28"/>
          <w:szCs w:val="28"/>
        </w:rPr>
        <w:t>U</w:t>
      </w:r>
      <w:r w:rsidRPr="007E640E">
        <w:rPr>
          <w:rFonts w:asciiTheme="minorHAnsi" w:eastAsia="Garamond" w:hAnsiTheme="minorHAnsi" w:cstheme="minorHAnsi"/>
          <w:b/>
          <w:sz w:val="28"/>
          <w:szCs w:val="28"/>
        </w:rPr>
        <w:t>M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 xml:space="preserve"> </w:t>
      </w:r>
      <w:r w:rsidRPr="007E640E">
        <w:rPr>
          <w:rFonts w:asciiTheme="minorHAnsi" w:eastAsia="Garamond" w:hAnsiTheme="minorHAnsi" w:cstheme="minorHAnsi"/>
          <w:b/>
          <w:sz w:val="28"/>
          <w:szCs w:val="28"/>
        </w:rPr>
        <w:t>V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>I</w:t>
      </w:r>
      <w:r w:rsidRPr="007E640E">
        <w:rPr>
          <w:rFonts w:asciiTheme="minorHAnsi" w:eastAsia="Garamond" w:hAnsiTheme="minorHAnsi" w:cstheme="minorHAnsi"/>
          <w:b/>
          <w:spacing w:val="-1"/>
          <w:sz w:val="28"/>
          <w:szCs w:val="28"/>
        </w:rPr>
        <w:t>T</w:t>
      </w:r>
      <w:r w:rsidRPr="007E640E">
        <w:rPr>
          <w:rFonts w:asciiTheme="minorHAnsi" w:eastAsia="Garamond" w:hAnsiTheme="minorHAnsi" w:cstheme="minorHAnsi"/>
          <w:b/>
          <w:spacing w:val="-2"/>
          <w:sz w:val="28"/>
          <w:szCs w:val="28"/>
        </w:rPr>
        <w:t>A</w:t>
      </w:r>
      <w:r w:rsidRPr="007E640E">
        <w:rPr>
          <w:rFonts w:asciiTheme="minorHAnsi" w:eastAsia="Garamond" w:hAnsiTheme="minorHAnsi" w:cstheme="minorHAnsi"/>
          <w:b/>
          <w:sz w:val="28"/>
          <w:szCs w:val="28"/>
        </w:rPr>
        <w:t xml:space="preserve">E </w:t>
      </w:r>
      <w:r w:rsidRPr="007E640E">
        <w:rPr>
          <w:rFonts w:asciiTheme="minorHAnsi" w:eastAsia="Garamond" w:hAnsiTheme="minorHAnsi" w:cstheme="minorHAnsi"/>
          <w:b/>
          <w:spacing w:val="-1"/>
          <w:sz w:val="28"/>
          <w:szCs w:val="28"/>
        </w:rPr>
        <w:t>C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>H</w:t>
      </w:r>
      <w:r w:rsidRPr="007E640E">
        <w:rPr>
          <w:rFonts w:asciiTheme="minorHAnsi" w:eastAsia="Garamond" w:hAnsiTheme="minorHAnsi" w:cstheme="minorHAnsi"/>
          <w:b/>
          <w:spacing w:val="1"/>
          <w:sz w:val="28"/>
          <w:szCs w:val="28"/>
        </w:rPr>
        <w:t>R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>I</w:t>
      </w:r>
      <w:r w:rsidRPr="007E640E">
        <w:rPr>
          <w:rFonts w:asciiTheme="minorHAnsi" w:eastAsia="Garamond" w:hAnsiTheme="minorHAnsi" w:cstheme="minorHAnsi"/>
          <w:b/>
          <w:spacing w:val="1"/>
          <w:sz w:val="28"/>
          <w:szCs w:val="28"/>
        </w:rPr>
        <w:t>S</w:t>
      </w:r>
      <w:r w:rsidRPr="007E640E">
        <w:rPr>
          <w:rFonts w:asciiTheme="minorHAnsi" w:eastAsia="Garamond" w:hAnsiTheme="minorHAnsi" w:cstheme="minorHAnsi"/>
          <w:b/>
          <w:spacing w:val="-1"/>
          <w:sz w:val="28"/>
          <w:szCs w:val="28"/>
        </w:rPr>
        <w:t>T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>I</w:t>
      </w:r>
      <w:r w:rsidRPr="007E640E">
        <w:rPr>
          <w:rFonts w:asciiTheme="minorHAnsi" w:eastAsia="Garamond" w:hAnsiTheme="minorHAnsi" w:cstheme="minorHAnsi"/>
          <w:b/>
          <w:spacing w:val="-2"/>
          <w:sz w:val="28"/>
          <w:szCs w:val="28"/>
        </w:rPr>
        <w:t>A</w:t>
      </w:r>
      <w:r w:rsidRPr="007E640E">
        <w:rPr>
          <w:rFonts w:asciiTheme="minorHAnsi" w:eastAsia="Garamond" w:hAnsiTheme="minorHAnsi" w:cstheme="minorHAnsi"/>
          <w:b/>
          <w:sz w:val="28"/>
          <w:szCs w:val="28"/>
        </w:rPr>
        <w:t>N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 xml:space="preserve"> </w:t>
      </w:r>
      <w:r w:rsidRPr="007E640E">
        <w:rPr>
          <w:rFonts w:asciiTheme="minorHAnsi" w:eastAsia="Garamond" w:hAnsiTheme="minorHAnsi" w:cstheme="minorHAnsi"/>
          <w:b/>
          <w:sz w:val="28"/>
          <w:szCs w:val="28"/>
        </w:rPr>
        <w:t>H</w:t>
      </w:r>
      <w:r w:rsidRPr="007E640E">
        <w:rPr>
          <w:rFonts w:asciiTheme="minorHAnsi" w:eastAsia="Garamond" w:hAnsiTheme="minorHAnsi" w:cstheme="minorHAnsi"/>
          <w:b/>
          <w:spacing w:val="-2"/>
          <w:sz w:val="28"/>
          <w:szCs w:val="28"/>
        </w:rPr>
        <w:t>E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>I</w:t>
      </w:r>
      <w:r w:rsidRPr="007E640E">
        <w:rPr>
          <w:rFonts w:asciiTheme="minorHAnsi" w:eastAsia="Garamond" w:hAnsiTheme="minorHAnsi" w:cstheme="minorHAnsi"/>
          <w:b/>
          <w:spacing w:val="-1"/>
          <w:sz w:val="28"/>
          <w:szCs w:val="28"/>
        </w:rPr>
        <w:t>M</w:t>
      </w:r>
      <w:r w:rsidRPr="007E640E">
        <w:rPr>
          <w:rFonts w:asciiTheme="minorHAnsi" w:eastAsia="Garamond" w:hAnsiTheme="minorHAnsi" w:cstheme="minorHAnsi"/>
          <w:b/>
          <w:spacing w:val="-3"/>
          <w:sz w:val="28"/>
          <w:szCs w:val="28"/>
        </w:rPr>
        <w:t>D</w:t>
      </w:r>
      <w:r w:rsidRPr="007E640E">
        <w:rPr>
          <w:rFonts w:asciiTheme="minorHAnsi" w:eastAsia="Garamond" w:hAnsiTheme="minorHAnsi" w:cstheme="minorHAnsi"/>
          <w:b/>
          <w:sz w:val="28"/>
          <w:szCs w:val="28"/>
        </w:rPr>
        <w:t>AL</w:t>
      </w:r>
    </w:p>
    <w:p w14:paraId="08408755" w14:textId="77777777" w:rsidR="00D5718F" w:rsidRPr="007E640E" w:rsidRDefault="007E640E">
      <w:pPr>
        <w:spacing w:before="87"/>
        <w:rPr>
          <w:rFonts w:asciiTheme="minorHAnsi" w:eastAsia="Garamond" w:hAnsiTheme="minorHAnsi" w:cstheme="minorHAnsi"/>
          <w:sz w:val="22"/>
          <w:szCs w:val="22"/>
        </w:r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Garamond" w:hAnsiTheme="minorHAnsi" w:cstheme="minorHAnsi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7E640E">
        <w:rPr>
          <w:rFonts w:asciiTheme="minorHAnsi" w:eastAsia="Garamond" w:hAnsiTheme="minorHAnsi" w:cstheme="minorHAnsi"/>
          <w:sz w:val="22"/>
          <w:szCs w:val="22"/>
        </w:rPr>
        <w:t>d</w:t>
      </w:r>
      <w:r w:rsidRPr="007E640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E640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z w:val="22"/>
          <w:szCs w:val="22"/>
        </w:rPr>
        <w:t>v</w:t>
      </w:r>
      <w:r w:rsidRPr="007E640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z w:val="22"/>
          <w:szCs w:val="22"/>
        </w:rPr>
        <w:t>37,</w:t>
      </w:r>
      <w:r w:rsidRPr="007E64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0</w:t>
      </w:r>
      <w:r w:rsidRPr="007E640E">
        <w:rPr>
          <w:rFonts w:asciiTheme="minorHAnsi" w:eastAsia="Garamond" w:hAnsiTheme="minorHAnsi" w:cstheme="minorHAnsi"/>
          <w:sz w:val="22"/>
          <w:szCs w:val="22"/>
        </w:rPr>
        <w:t>4</w:t>
      </w:r>
      <w:r w:rsidRPr="007E640E">
        <w:rPr>
          <w:rFonts w:asciiTheme="minorHAnsi" w:eastAsia="Garamond" w:hAnsiTheme="minorHAnsi" w:cstheme="minorHAnsi"/>
          <w:spacing w:val="-3"/>
          <w:sz w:val="22"/>
          <w:szCs w:val="22"/>
        </w:rPr>
        <w:t>6</w:t>
      </w:r>
      <w:r w:rsidRPr="007E640E">
        <w:rPr>
          <w:rFonts w:asciiTheme="minorHAnsi" w:eastAsia="Garamond" w:hAnsiTheme="minorHAnsi" w:cstheme="minorHAnsi"/>
          <w:sz w:val="22"/>
          <w:szCs w:val="22"/>
        </w:rPr>
        <w:t>7</w:t>
      </w:r>
      <w:r w:rsidRPr="007E64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E640E">
        <w:rPr>
          <w:rFonts w:asciiTheme="minorHAnsi" w:eastAsia="Garamond" w:hAnsiTheme="minorHAnsi" w:cstheme="minorHAnsi"/>
          <w:sz w:val="22"/>
          <w:szCs w:val="22"/>
        </w:rPr>
        <w:t xml:space="preserve">o        </w:t>
      </w:r>
      <w:r w:rsidRPr="007E640E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color w:val="0000FF"/>
          <w:spacing w:val="-38"/>
          <w:sz w:val="22"/>
          <w:szCs w:val="22"/>
        </w:rPr>
        <w:t xml:space="preserve"> </w:t>
      </w:r>
      <w:hyperlink r:id="rId6">
        <w:r w:rsidRPr="007E640E">
          <w:rPr>
            <w:rFonts w:asciiTheme="minorHAnsi" w:eastAsia="Garamond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7E640E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m</w:t>
        </w:r>
        <w:r w:rsidRPr="007E640E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h</w:t>
        </w:r>
        <w:r w:rsidRPr="007E640E">
          <w:rPr>
            <w:rFonts w:asciiTheme="minorHAnsi" w:eastAsia="Garamond" w:hAnsiTheme="minorHAnsi" w:cstheme="minorHAnsi"/>
            <w:color w:val="0000FF"/>
            <w:spacing w:val="-3"/>
            <w:sz w:val="22"/>
            <w:szCs w:val="22"/>
            <w:u w:val="single" w:color="0000FF"/>
          </w:rPr>
          <w:t>@</w:t>
        </w:r>
        <w:r w:rsidRPr="007E640E">
          <w:rPr>
            <w:rFonts w:asciiTheme="minorHAnsi" w:eastAsia="Garamond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7E640E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7E640E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u</w:t>
        </w:r>
        <w:r w:rsidRPr="007E640E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d</w:t>
        </w:r>
        <w:r w:rsidRPr="007E640E">
          <w:rPr>
            <w:rFonts w:asciiTheme="minorHAnsi" w:eastAsia="Garamond" w:hAnsiTheme="minorHAnsi" w:cstheme="minorHAnsi"/>
            <w:color w:val="0000FF"/>
            <w:spacing w:val="-3"/>
            <w:sz w:val="22"/>
            <w:szCs w:val="22"/>
            <w:u w:val="single" w:color="0000FF"/>
          </w:rPr>
          <w:t>e</w:t>
        </w:r>
        <w:r w:rsidRPr="007E640E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7E640E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7E640E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7E640E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b</w:t>
        </w:r>
        <w:r w:rsidRPr="007E640E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7E640E">
          <w:rPr>
            <w:rFonts w:asciiTheme="minorHAnsi" w:eastAsia="Garamond" w:hAnsiTheme="minorHAnsi" w:cstheme="minorHAnsi"/>
            <w:color w:val="0000FF"/>
            <w:spacing w:val="-3"/>
            <w:sz w:val="22"/>
            <w:szCs w:val="22"/>
            <w:u w:val="single" w:color="0000FF"/>
          </w:rPr>
          <w:t>.</w:t>
        </w:r>
        <w:r w:rsidRPr="007E640E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no</w:t>
        </w:r>
      </w:hyperlink>
    </w:p>
    <w:p w14:paraId="2E948E9D" w14:textId="77777777" w:rsidR="00D5718F" w:rsidRPr="007E640E" w:rsidRDefault="007E640E">
      <w:pPr>
        <w:spacing w:line="240" w:lineRule="exact"/>
        <w:ind w:left="2"/>
        <w:rPr>
          <w:rFonts w:asciiTheme="minorHAnsi" w:eastAsia="Garamond" w:hAnsiTheme="minorHAnsi" w:cstheme="minorHAnsi"/>
          <w:sz w:val="22"/>
          <w:szCs w:val="22"/>
        </w:rPr>
        <w:sectPr w:rsidR="00D5718F" w:rsidRPr="007E640E">
          <w:pgSz w:w="11920" w:h="16860"/>
          <w:pgMar w:top="560" w:right="100" w:bottom="0" w:left="560" w:header="720" w:footer="720" w:gutter="0"/>
          <w:cols w:num="2" w:space="720" w:equalWidth="0">
            <w:col w:w="3823" w:space="1283"/>
            <w:col w:w="6154"/>
          </w:cols>
        </w:sectPr>
      </w:pPr>
      <w:r w:rsidRPr="007E640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+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47</w:t>
      </w:r>
      <w:r w:rsidRPr="007E640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4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6 </w:t>
      </w:r>
      <w:r w:rsidRPr="007E640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4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7E640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00</w:t>
      </w:r>
      <w:r w:rsidRPr="007E640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12                         </w:t>
      </w:r>
      <w:r w:rsidRPr="007E640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7E640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7E64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E640E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7E640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9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90</w:t>
      </w:r>
    </w:p>
    <w:p w14:paraId="142FE27F" w14:textId="77777777" w:rsidR="00D5718F" w:rsidRPr="007E640E" w:rsidRDefault="00D5718F">
      <w:pPr>
        <w:spacing w:before="19" w:line="200" w:lineRule="exact"/>
        <w:rPr>
          <w:rFonts w:asciiTheme="minorHAnsi" w:hAnsiTheme="minorHAnsi" w:cstheme="minorHAnsi"/>
        </w:rPr>
      </w:pPr>
    </w:p>
    <w:p w14:paraId="0C10E43A" w14:textId="77777777" w:rsidR="00D5718F" w:rsidRPr="007E640E" w:rsidRDefault="007E640E">
      <w:pPr>
        <w:spacing w:before="40"/>
        <w:ind w:left="868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  <w:b/>
        </w:rPr>
        <w:t>KEY</w:t>
      </w:r>
      <w:r w:rsidRPr="007E640E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1"/>
        </w:rPr>
        <w:t>Q</w:t>
      </w:r>
      <w:r w:rsidRPr="007E640E">
        <w:rPr>
          <w:rFonts w:asciiTheme="minorHAnsi" w:eastAsia="Garamond" w:hAnsiTheme="minorHAnsi" w:cstheme="minorHAnsi"/>
          <w:b/>
        </w:rPr>
        <w:t>U</w:t>
      </w:r>
      <w:r w:rsidRPr="007E640E">
        <w:rPr>
          <w:rFonts w:asciiTheme="minorHAnsi" w:eastAsia="Garamond" w:hAnsiTheme="minorHAnsi" w:cstheme="minorHAnsi"/>
          <w:b/>
          <w:spacing w:val="-1"/>
        </w:rPr>
        <w:t>A</w:t>
      </w:r>
      <w:r w:rsidRPr="007E640E">
        <w:rPr>
          <w:rFonts w:asciiTheme="minorHAnsi" w:eastAsia="Garamond" w:hAnsiTheme="minorHAnsi" w:cstheme="minorHAnsi"/>
          <w:b/>
          <w:spacing w:val="-2"/>
        </w:rPr>
        <w:t>L</w:t>
      </w:r>
      <w:r w:rsidRPr="007E640E">
        <w:rPr>
          <w:rFonts w:asciiTheme="minorHAnsi" w:eastAsia="Garamond" w:hAnsiTheme="minorHAnsi" w:cstheme="minorHAnsi"/>
          <w:b/>
        </w:rPr>
        <w:t>IFI</w:t>
      </w:r>
      <w:r w:rsidRPr="007E640E">
        <w:rPr>
          <w:rFonts w:asciiTheme="minorHAnsi" w:eastAsia="Garamond" w:hAnsiTheme="minorHAnsi" w:cstheme="minorHAnsi"/>
          <w:b/>
          <w:spacing w:val="-1"/>
        </w:rPr>
        <w:t>CA</w:t>
      </w:r>
      <w:r w:rsidRPr="007E640E">
        <w:rPr>
          <w:rFonts w:asciiTheme="minorHAnsi" w:eastAsia="Garamond" w:hAnsiTheme="minorHAnsi" w:cstheme="minorHAnsi"/>
          <w:b/>
        </w:rPr>
        <w:t>T</w:t>
      </w:r>
      <w:r w:rsidRPr="007E640E">
        <w:rPr>
          <w:rFonts w:asciiTheme="minorHAnsi" w:eastAsia="Garamond" w:hAnsiTheme="minorHAnsi" w:cstheme="minorHAnsi"/>
          <w:b/>
          <w:spacing w:val="-2"/>
        </w:rPr>
        <w:t>I</w:t>
      </w:r>
      <w:r w:rsidRPr="007E640E">
        <w:rPr>
          <w:rFonts w:asciiTheme="minorHAnsi" w:eastAsia="Garamond" w:hAnsiTheme="minorHAnsi" w:cstheme="minorHAnsi"/>
          <w:b/>
          <w:spacing w:val="1"/>
        </w:rPr>
        <w:t>O</w:t>
      </w:r>
      <w:r w:rsidRPr="007E640E">
        <w:rPr>
          <w:rFonts w:asciiTheme="minorHAnsi" w:eastAsia="Garamond" w:hAnsiTheme="minorHAnsi" w:cstheme="minorHAnsi"/>
          <w:b/>
        </w:rPr>
        <w:t>N</w:t>
      </w:r>
      <w:r w:rsidRPr="007E640E">
        <w:rPr>
          <w:rFonts w:asciiTheme="minorHAnsi" w:eastAsia="Garamond" w:hAnsiTheme="minorHAnsi" w:cstheme="minorHAnsi"/>
          <w:b/>
          <w:spacing w:val="-3"/>
        </w:rPr>
        <w:t>S</w:t>
      </w:r>
      <w:r w:rsidRPr="007E640E">
        <w:rPr>
          <w:rFonts w:asciiTheme="minorHAnsi" w:eastAsia="Garamond" w:hAnsiTheme="minorHAnsi" w:cstheme="minorHAnsi"/>
          <w:b/>
        </w:rPr>
        <w:t>:</w:t>
      </w:r>
    </w:p>
    <w:p w14:paraId="7F10407C" w14:textId="77777777" w:rsidR="00D5718F" w:rsidRPr="007E640E" w:rsidRDefault="007E640E">
      <w:pPr>
        <w:spacing w:before="3"/>
        <w:ind w:left="856" w:right="2679"/>
        <w:rPr>
          <w:rFonts w:asciiTheme="minorHAnsi" w:eastAsia="Garamond" w:hAnsiTheme="minorHAnsi" w:cstheme="minorHAnsi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space="720"/>
        </w:sectPr>
      </w:pP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ar</w:t>
      </w:r>
      <w:r w:rsidRPr="007E640E">
        <w:rPr>
          <w:rFonts w:asciiTheme="minorHAnsi" w:eastAsia="Garamond" w:hAnsiTheme="minorHAnsi" w:cstheme="minorHAnsi"/>
          <w:spacing w:val="-2"/>
        </w:rPr>
        <w:t>k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3"/>
        </w:rPr>
        <w:t>t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g</w:t>
      </w:r>
      <w:r w:rsidRPr="007E640E">
        <w:rPr>
          <w:rFonts w:asciiTheme="minorHAnsi" w:eastAsia="Garamond" w:hAnsiTheme="minorHAnsi" w:cstheme="minorHAnsi"/>
          <w:spacing w:val="-15"/>
        </w:rPr>
        <w:t xml:space="preserve"> 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g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7"/>
        </w:rPr>
        <w:t xml:space="preserve"> </w:t>
      </w:r>
      <w:r w:rsidRPr="007E640E">
        <w:rPr>
          <w:rFonts w:asciiTheme="minorHAnsi" w:eastAsia="Garamond" w:hAnsiTheme="minorHAnsi" w:cstheme="minorHAnsi"/>
        </w:rPr>
        <w:t>g</w:t>
      </w:r>
      <w:r w:rsidRPr="007E640E">
        <w:rPr>
          <w:rFonts w:asciiTheme="minorHAnsi" w:eastAsia="Garamond" w:hAnsiTheme="minorHAnsi" w:cstheme="minorHAnsi"/>
          <w:spacing w:val="1"/>
        </w:rPr>
        <w:t>radua</w:t>
      </w:r>
      <w:r w:rsidRPr="007E640E">
        <w:rPr>
          <w:rFonts w:asciiTheme="minorHAnsi" w:eastAsia="Garamond" w:hAnsiTheme="minorHAnsi" w:cstheme="minorHAnsi"/>
          <w:spacing w:val="-3"/>
        </w:rPr>
        <w:t>t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spe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2"/>
        </w:rPr>
        <w:t>l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ze</w:t>
      </w:r>
      <w:r w:rsidRPr="007E640E">
        <w:rPr>
          <w:rFonts w:asciiTheme="minorHAnsi" w:eastAsia="Garamond" w:hAnsiTheme="minorHAnsi" w:cstheme="minorHAnsi"/>
        </w:rPr>
        <w:t>d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</w:rPr>
        <w:t>in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h</w:t>
      </w:r>
      <w:r w:rsidRPr="007E640E">
        <w:rPr>
          <w:rFonts w:asciiTheme="minorHAnsi" w:eastAsia="Garamond" w:hAnsiTheme="minorHAnsi" w:cstheme="minorHAnsi"/>
          <w:spacing w:val="2"/>
        </w:rPr>
        <w:t>o</w:t>
      </w:r>
      <w:r w:rsidRPr="007E640E">
        <w:rPr>
          <w:rFonts w:asciiTheme="minorHAnsi" w:eastAsia="Garamond" w:hAnsiTheme="minorHAnsi" w:cstheme="minorHAnsi"/>
        </w:rPr>
        <w:t>w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ar</w:t>
      </w:r>
      <w:r w:rsidRPr="007E640E">
        <w:rPr>
          <w:rFonts w:asciiTheme="minorHAnsi" w:eastAsia="Garamond" w:hAnsiTheme="minorHAnsi" w:cstheme="minorHAnsi"/>
        </w:rPr>
        <w:t>k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-2"/>
        </w:rPr>
        <w:t>al</w:t>
      </w:r>
      <w:r w:rsidRPr="007E640E">
        <w:rPr>
          <w:rFonts w:asciiTheme="minorHAnsi" w:eastAsia="Garamond" w:hAnsiTheme="minorHAnsi" w:cstheme="minorHAnsi"/>
          <w:spacing w:val="1"/>
        </w:rPr>
        <w:t>y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ca</w:t>
      </w:r>
      <w:r w:rsidRPr="007E640E">
        <w:rPr>
          <w:rFonts w:asciiTheme="minorHAnsi" w:eastAsia="Garamond" w:hAnsiTheme="minorHAnsi" w:cstheme="minorHAnsi"/>
        </w:rPr>
        <w:t>n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re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</w:rPr>
        <w:t>lt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</w:rPr>
        <w:t>in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nno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</w:rPr>
        <w:t>ve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b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 xml:space="preserve">ss </w:t>
      </w:r>
      <w:r w:rsidRPr="007E640E">
        <w:rPr>
          <w:rFonts w:asciiTheme="minorHAnsi" w:eastAsia="Garamond" w:hAnsiTheme="minorHAnsi" w:cstheme="minorHAnsi"/>
          <w:spacing w:val="1"/>
          <w:w w:val="99"/>
        </w:rPr>
        <w:t>d</w:t>
      </w:r>
      <w:r w:rsidRPr="007E640E">
        <w:rPr>
          <w:rFonts w:asciiTheme="minorHAnsi" w:eastAsia="Garamond" w:hAnsiTheme="minorHAnsi" w:cstheme="minorHAnsi"/>
          <w:spacing w:val="-1"/>
          <w:w w:val="99"/>
        </w:rPr>
        <w:t>e</w:t>
      </w:r>
      <w:r w:rsidRPr="007E640E">
        <w:rPr>
          <w:rFonts w:asciiTheme="minorHAnsi" w:eastAsia="Garamond" w:hAnsiTheme="minorHAnsi" w:cstheme="minorHAnsi"/>
          <w:spacing w:val="-2"/>
          <w:w w:val="99"/>
        </w:rPr>
        <w:t>v</w:t>
      </w:r>
      <w:r w:rsidRPr="007E640E">
        <w:rPr>
          <w:rFonts w:asciiTheme="minorHAnsi" w:eastAsia="Garamond" w:hAnsiTheme="minorHAnsi" w:cstheme="minorHAnsi"/>
          <w:spacing w:val="1"/>
          <w:w w:val="99"/>
        </w:rPr>
        <w:t>e</w:t>
      </w:r>
      <w:r w:rsidRPr="007E640E">
        <w:rPr>
          <w:rFonts w:asciiTheme="minorHAnsi" w:eastAsia="Garamond" w:hAnsiTheme="minorHAnsi" w:cstheme="minorHAnsi"/>
          <w:w w:val="99"/>
        </w:rPr>
        <w:t>l</w:t>
      </w:r>
      <w:r w:rsidRPr="007E640E">
        <w:rPr>
          <w:rFonts w:asciiTheme="minorHAnsi" w:eastAsia="Garamond" w:hAnsiTheme="minorHAnsi" w:cstheme="minorHAnsi"/>
          <w:spacing w:val="-1"/>
          <w:w w:val="99"/>
        </w:rPr>
        <w:t>op</w:t>
      </w:r>
      <w:r w:rsidRPr="007E640E">
        <w:rPr>
          <w:rFonts w:asciiTheme="minorHAnsi" w:eastAsia="Garamond" w:hAnsiTheme="minorHAnsi" w:cstheme="minorHAnsi"/>
          <w:w w:val="99"/>
        </w:rPr>
        <w:t>m</w:t>
      </w:r>
      <w:r w:rsidRPr="007E640E">
        <w:rPr>
          <w:rFonts w:asciiTheme="minorHAnsi" w:eastAsia="Garamond" w:hAnsiTheme="minorHAnsi" w:cstheme="minorHAnsi"/>
          <w:spacing w:val="1"/>
          <w:w w:val="99"/>
        </w:rPr>
        <w:t>e</w:t>
      </w:r>
      <w:r w:rsidRPr="007E640E">
        <w:rPr>
          <w:rFonts w:asciiTheme="minorHAnsi" w:eastAsia="Garamond" w:hAnsiTheme="minorHAnsi" w:cstheme="minorHAnsi"/>
          <w:spacing w:val="-3"/>
          <w:w w:val="99"/>
        </w:rPr>
        <w:t>n</w:t>
      </w:r>
      <w:r w:rsidRPr="007E640E">
        <w:rPr>
          <w:rFonts w:asciiTheme="minorHAnsi" w:eastAsia="Garamond" w:hAnsiTheme="minorHAnsi" w:cstheme="minorHAnsi"/>
          <w:w w:val="99"/>
        </w:rPr>
        <w:t>t.</w:t>
      </w:r>
      <w:r w:rsidRPr="007E640E">
        <w:rPr>
          <w:rFonts w:asciiTheme="minorHAnsi" w:eastAsia="Garamond" w:hAnsiTheme="minorHAnsi" w:cstheme="minorHAnsi"/>
          <w:spacing w:val="-10"/>
          <w:w w:val="99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Pa</w:t>
      </w:r>
      <w:r w:rsidRPr="007E640E">
        <w:rPr>
          <w:rFonts w:asciiTheme="minorHAnsi" w:eastAsia="Garamond" w:hAnsiTheme="minorHAnsi" w:cstheme="minorHAnsi"/>
          <w:spacing w:val="-1"/>
        </w:rPr>
        <w:t>ss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n</w:t>
      </w:r>
      <w:r w:rsidRPr="007E640E">
        <w:rPr>
          <w:rFonts w:asciiTheme="minorHAnsi" w:eastAsia="Garamond" w:hAnsiTheme="minorHAnsi" w:cstheme="minorHAnsi"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spacing w:val="3"/>
        </w:rPr>
        <w:t>f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cu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2"/>
        </w:rPr>
        <w:t>o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se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2"/>
        </w:rPr>
        <w:t>v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c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d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-2"/>
        </w:rPr>
        <w:t>a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e</w:t>
      </w:r>
      <w:r w:rsidRPr="007E640E">
        <w:rPr>
          <w:rFonts w:asciiTheme="minorHAnsi" w:eastAsia="Garamond" w:hAnsiTheme="minorHAnsi" w:cstheme="minorHAnsi"/>
        </w:rPr>
        <w:t>d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b</w:t>
      </w:r>
      <w:r w:rsidRPr="007E640E">
        <w:rPr>
          <w:rFonts w:asciiTheme="minorHAnsi" w:eastAsia="Garamond" w:hAnsiTheme="minorHAnsi" w:cstheme="minorHAnsi"/>
        </w:rPr>
        <w:t>y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titive</w:t>
      </w:r>
      <w:r w:rsidRPr="007E640E">
        <w:rPr>
          <w:rFonts w:asciiTheme="minorHAnsi" w:eastAsia="Garamond" w:hAnsiTheme="minorHAnsi" w:cstheme="minorHAnsi"/>
          <w:spacing w:val="-17"/>
        </w:rPr>
        <w:t xml:space="preserve"> </w:t>
      </w:r>
      <w:r w:rsidRPr="007E640E">
        <w:rPr>
          <w:rFonts w:asciiTheme="minorHAnsi" w:eastAsia="Garamond" w:hAnsiTheme="minorHAnsi" w:cstheme="minorHAnsi"/>
          <w:spacing w:val="-6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vi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2"/>
        </w:rPr>
        <w:t>o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2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s.</w:t>
      </w:r>
    </w:p>
    <w:p w14:paraId="2D86D6D3" w14:textId="77777777" w:rsidR="00D5718F" w:rsidRPr="007E640E" w:rsidRDefault="00D5718F">
      <w:pPr>
        <w:spacing w:before="6" w:line="180" w:lineRule="exact"/>
        <w:rPr>
          <w:rFonts w:asciiTheme="minorHAnsi" w:hAnsiTheme="minorHAnsi" w:cstheme="minorHAnsi"/>
          <w:sz w:val="18"/>
          <w:szCs w:val="18"/>
        </w:rPr>
      </w:pPr>
    </w:p>
    <w:p w14:paraId="28EC2735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06A8EBD5" w14:textId="77777777" w:rsidR="00D5718F" w:rsidRPr="007E640E" w:rsidRDefault="007E640E">
      <w:pPr>
        <w:ind w:left="857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  <w:b/>
        </w:rPr>
        <w:t>EDU</w:t>
      </w:r>
      <w:r w:rsidRPr="007E640E">
        <w:rPr>
          <w:rFonts w:asciiTheme="minorHAnsi" w:eastAsia="Garamond" w:hAnsiTheme="minorHAnsi" w:cstheme="minorHAnsi"/>
          <w:b/>
          <w:spacing w:val="-1"/>
        </w:rPr>
        <w:t>CA</w:t>
      </w:r>
      <w:r w:rsidRPr="007E640E">
        <w:rPr>
          <w:rFonts w:asciiTheme="minorHAnsi" w:eastAsia="Garamond" w:hAnsiTheme="minorHAnsi" w:cstheme="minorHAnsi"/>
          <w:b/>
        </w:rPr>
        <w:t>TI</w:t>
      </w:r>
      <w:r w:rsidRPr="007E640E">
        <w:rPr>
          <w:rFonts w:asciiTheme="minorHAnsi" w:eastAsia="Garamond" w:hAnsiTheme="minorHAnsi" w:cstheme="minorHAnsi"/>
          <w:b/>
          <w:spacing w:val="-2"/>
        </w:rPr>
        <w:t>O</w:t>
      </w:r>
      <w:r w:rsidRPr="007E640E">
        <w:rPr>
          <w:rFonts w:asciiTheme="minorHAnsi" w:eastAsia="Garamond" w:hAnsiTheme="minorHAnsi" w:cstheme="minorHAnsi"/>
          <w:b/>
        </w:rPr>
        <w:t>N:</w:t>
      </w:r>
    </w:p>
    <w:p w14:paraId="196BFA1C" w14:textId="77777777" w:rsidR="00D5718F" w:rsidRPr="007E640E" w:rsidRDefault="007E640E">
      <w:pPr>
        <w:spacing w:before="67"/>
        <w:ind w:left="863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>2013–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</w:rPr>
        <w:t xml:space="preserve">2015     </w:t>
      </w:r>
      <w:r w:rsidRPr="007E640E">
        <w:rPr>
          <w:rFonts w:asciiTheme="minorHAnsi" w:eastAsia="Garamond" w:hAnsiTheme="minorHAnsi" w:cstheme="minorHAnsi"/>
          <w:spacing w:val="44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1"/>
        </w:rPr>
        <w:t>B</w:t>
      </w:r>
      <w:r w:rsidRPr="007E640E">
        <w:rPr>
          <w:rFonts w:asciiTheme="minorHAnsi" w:eastAsia="Garamond" w:hAnsiTheme="minorHAnsi" w:cstheme="minorHAnsi"/>
          <w:b/>
        </w:rPr>
        <w:t>I</w:t>
      </w:r>
      <w:r w:rsidRPr="007E640E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  <w:b/>
        </w:rPr>
        <w:t>N</w:t>
      </w:r>
      <w:r w:rsidRPr="007E640E">
        <w:rPr>
          <w:rFonts w:asciiTheme="minorHAnsi" w:eastAsia="Garamond" w:hAnsiTheme="minorHAnsi" w:cstheme="minorHAnsi"/>
          <w:b/>
          <w:spacing w:val="-1"/>
        </w:rPr>
        <w:t>or</w:t>
      </w:r>
      <w:r w:rsidRPr="007E640E">
        <w:rPr>
          <w:rFonts w:asciiTheme="minorHAnsi" w:eastAsia="Garamond" w:hAnsiTheme="minorHAnsi" w:cstheme="minorHAnsi"/>
          <w:b/>
        </w:rPr>
        <w:t>weg</w:t>
      </w:r>
      <w:r w:rsidRPr="007E640E">
        <w:rPr>
          <w:rFonts w:asciiTheme="minorHAnsi" w:eastAsia="Garamond" w:hAnsiTheme="minorHAnsi" w:cstheme="minorHAnsi"/>
          <w:b/>
          <w:spacing w:val="-3"/>
        </w:rPr>
        <w:t>i</w:t>
      </w:r>
      <w:r w:rsidRPr="007E640E">
        <w:rPr>
          <w:rFonts w:asciiTheme="minorHAnsi" w:eastAsia="Garamond" w:hAnsiTheme="minorHAnsi" w:cstheme="minorHAnsi"/>
          <w:b/>
          <w:spacing w:val="1"/>
        </w:rPr>
        <w:t>a</w:t>
      </w:r>
      <w:r w:rsidRPr="007E640E">
        <w:rPr>
          <w:rFonts w:asciiTheme="minorHAnsi" w:eastAsia="Garamond" w:hAnsiTheme="minorHAnsi" w:cstheme="minorHAnsi"/>
          <w:b/>
        </w:rPr>
        <w:t>n</w:t>
      </w:r>
      <w:r w:rsidRPr="007E640E">
        <w:rPr>
          <w:rFonts w:asciiTheme="minorHAnsi" w:eastAsia="Garamond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1"/>
        </w:rPr>
        <w:t>B</w:t>
      </w:r>
      <w:r w:rsidRPr="007E640E">
        <w:rPr>
          <w:rFonts w:asciiTheme="minorHAnsi" w:eastAsia="Garamond" w:hAnsiTheme="minorHAnsi" w:cstheme="minorHAnsi"/>
          <w:b/>
        </w:rPr>
        <w:t>u</w:t>
      </w:r>
      <w:r w:rsidRPr="007E640E">
        <w:rPr>
          <w:rFonts w:asciiTheme="minorHAnsi" w:eastAsia="Garamond" w:hAnsiTheme="minorHAnsi" w:cstheme="minorHAnsi"/>
          <w:b/>
          <w:spacing w:val="1"/>
        </w:rPr>
        <w:t>s</w:t>
      </w:r>
      <w:r w:rsidRPr="007E640E">
        <w:rPr>
          <w:rFonts w:asciiTheme="minorHAnsi" w:eastAsia="Garamond" w:hAnsiTheme="minorHAnsi" w:cstheme="minorHAnsi"/>
          <w:b/>
          <w:spacing w:val="-1"/>
        </w:rPr>
        <w:t>i</w:t>
      </w:r>
      <w:r w:rsidRPr="007E640E">
        <w:rPr>
          <w:rFonts w:asciiTheme="minorHAnsi" w:eastAsia="Garamond" w:hAnsiTheme="minorHAnsi" w:cstheme="minorHAnsi"/>
          <w:b/>
        </w:rPr>
        <w:t>ne</w:t>
      </w:r>
      <w:r w:rsidRPr="007E640E">
        <w:rPr>
          <w:rFonts w:asciiTheme="minorHAnsi" w:eastAsia="Garamond" w:hAnsiTheme="minorHAnsi" w:cstheme="minorHAnsi"/>
          <w:b/>
          <w:spacing w:val="1"/>
        </w:rPr>
        <w:t>s</w:t>
      </w:r>
      <w:r w:rsidRPr="007E640E">
        <w:rPr>
          <w:rFonts w:asciiTheme="minorHAnsi" w:eastAsia="Garamond" w:hAnsiTheme="minorHAnsi" w:cstheme="minorHAnsi"/>
          <w:b/>
        </w:rPr>
        <w:t>s</w:t>
      </w:r>
      <w:r w:rsidRPr="007E640E">
        <w:rPr>
          <w:rFonts w:asciiTheme="minorHAnsi" w:eastAsia="Garamond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1"/>
        </w:rPr>
        <w:t>S</w:t>
      </w:r>
      <w:r w:rsidRPr="007E640E">
        <w:rPr>
          <w:rFonts w:asciiTheme="minorHAnsi" w:eastAsia="Garamond" w:hAnsiTheme="minorHAnsi" w:cstheme="minorHAnsi"/>
          <w:b/>
          <w:spacing w:val="-2"/>
        </w:rPr>
        <w:t>c</w:t>
      </w:r>
      <w:r w:rsidRPr="007E640E">
        <w:rPr>
          <w:rFonts w:asciiTheme="minorHAnsi" w:eastAsia="Garamond" w:hAnsiTheme="minorHAnsi" w:cstheme="minorHAnsi"/>
          <w:b/>
        </w:rPr>
        <w:t>h</w:t>
      </w:r>
      <w:r w:rsidRPr="007E640E">
        <w:rPr>
          <w:rFonts w:asciiTheme="minorHAnsi" w:eastAsia="Garamond" w:hAnsiTheme="minorHAnsi" w:cstheme="minorHAnsi"/>
          <w:b/>
          <w:spacing w:val="-3"/>
        </w:rPr>
        <w:t>o</w:t>
      </w:r>
      <w:r w:rsidRPr="007E640E">
        <w:rPr>
          <w:rFonts w:asciiTheme="minorHAnsi" w:eastAsia="Garamond" w:hAnsiTheme="minorHAnsi" w:cstheme="minorHAnsi"/>
          <w:b/>
          <w:spacing w:val="-1"/>
        </w:rPr>
        <w:t>o</w:t>
      </w:r>
      <w:r w:rsidRPr="007E640E">
        <w:rPr>
          <w:rFonts w:asciiTheme="minorHAnsi" w:eastAsia="Garamond" w:hAnsiTheme="minorHAnsi" w:cstheme="minorHAnsi"/>
          <w:b/>
        </w:rPr>
        <w:t>l</w:t>
      </w:r>
      <w:r w:rsidRPr="007E640E">
        <w:rPr>
          <w:rFonts w:asciiTheme="minorHAnsi" w:eastAsia="Garamond" w:hAnsiTheme="minorHAnsi" w:cstheme="minorHAnsi"/>
          <w:b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1"/>
        </w:rPr>
        <w:t>Oslo</w:t>
      </w:r>
    </w:p>
    <w:p w14:paraId="5E66D2B2" w14:textId="77777777" w:rsidR="00D5718F" w:rsidRPr="007E640E" w:rsidRDefault="007E640E">
      <w:pPr>
        <w:spacing w:line="220" w:lineRule="exact"/>
        <w:ind w:left="2104" w:right="-53"/>
        <w:rPr>
          <w:rFonts w:asciiTheme="minorHAnsi" w:eastAsia="Garamond" w:hAnsiTheme="minorHAnsi" w:cstheme="minorHAnsi"/>
          <w:sz w:val="22"/>
          <w:szCs w:val="22"/>
        </w:rPr>
      </w:pPr>
      <w:r w:rsidRPr="007E640E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13"/>
          <w:w w:val="89"/>
          <w:position w:val="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c</w:t>
      </w:r>
      <w:r w:rsidRPr="007E640E">
        <w:rPr>
          <w:rFonts w:asciiTheme="minorHAnsi" w:eastAsia="Garamond" w:hAnsiTheme="minorHAnsi" w:cstheme="minorHAnsi"/>
          <w:spacing w:val="16"/>
          <w:w w:val="89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spacing w:val="-18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2"/>
          <w:w w:val="89"/>
          <w:position w:val="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tr</w:t>
      </w:r>
      <w:r w:rsidRPr="007E640E">
        <w:rPr>
          <w:rFonts w:asciiTheme="minorHAnsi" w:eastAsia="Garamond" w:hAnsiTheme="minorHAnsi" w:cstheme="minorHAnsi"/>
          <w:spacing w:val="11"/>
          <w:w w:val="89"/>
          <w:position w:val="1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14"/>
          <w:w w:val="89"/>
          <w:position w:val="1"/>
          <w:sz w:val="22"/>
          <w:szCs w:val="22"/>
        </w:rPr>
        <w:t>g</w:t>
      </w:r>
      <w:r w:rsidRPr="007E640E">
        <w:rPr>
          <w:rFonts w:asciiTheme="minorHAnsi" w:eastAsia="Garamond" w:hAnsiTheme="minorHAnsi" w:cstheme="minorHAnsi"/>
          <w:spacing w:val="13"/>
          <w:w w:val="89"/>
          <w:position w:val="1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c</w:t>
      </w:r>
      <w:r w:rsidRPr="007E640E">
        <w:rPr>
          <w:rFonts w:asciiTheme="minorHAnsi" w:eastAsia="Garamond" w:hAnsiTheme="minorHAnsi" w:cstheme="minorHAnsi"/>
          <w:spacing w:val="22"/>
          <w:w w:val="89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11"/>
          <w:w w:val="89"/>
          <w:position w:val="1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10"/>
          <w:w w:val="89"/>
          <w:position w:val="1"/>
          <w:sz w:val="22"/>
          <w:szCs w:val="22"/>
        </w:rPr>
        <w:t>k</w:t>
      </w:r>
      <w:r w:rsidRPr="007E640E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2"/>
          <w:w w:val="89"/>
          <w:position w:val="1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7"/>
          <w:w w:val="89"/>
          <w:position w:val="1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g</w:t>
      </w:r>
      <w:r w:rsidRPr="007E640E">
        <w:rPr>
          <w:rFonts w:asciiTheme="minorHAnsi" w:eastAsia="Garamond" w:hAnsiTheme="minorHAnsi" w:cstheme="minorHAnsi"/>
          <w:spacing w:val="38"/>
          <w:w w:val="89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0"/>
          <w:w w:val="88"/>
          <w:position w:val="1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17"/>
          <w:w w:val="88"/>
          <w:position w:val="1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8"/>
          <w:w w:val="88"/>
          <w:position w:val="1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w w:val="88"/>
          <w:position w:val="1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-36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g</w:t>
      </w:r>
      <w:r w:rsidRPr="007E640E">
        <w:rPr>
          <w:rFonts w:asciiTheme="minorHAnsi" w:eastAsia="Garamond" w:hAnsiTheme="minorHAnsi" w:cstheme="minorHAnsi"/>
          <w:spacing w:val="-35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>eme</w:t>
      </w:r>
      <w:r w:rsidRPr="007E640E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>nt</w:t>
      </w:r>
    </w:p>
    <w:p w14:paraId="29ADDE4B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0E359EBE" w14:textId="77777777" w:rsidR="00D5718F" w:rsidRPr="007E640E" w:rsidRDefault="00D5718F">
      <w:pPr>
        <w:spacing w:before="10" w:line="200" w:lineRule="exact"/>
        <w:rPr>
          <w:rFonts w:asciiTheme="minorHAnsi" w:hAnsiTheme="minorHAnsi" w:cstheme="minorHAnsi"/>
        </w:rPr>
      </w:pPr>
    </w:p>
    <w:p w14:paraId="3A179B0B" w14:textId="77777777" w:rsidR="00D5718F" w:rsidRPr="007E640E" w:rsidRDefault="007E640E">
      <w:pPr>
        <w:spacing w:line="265" w:lineRule="auto"/>
        <w:ind w:left="96" w:right="2112" w:firstLine="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E640E">
        <w:rPr>
          <w:rFonts w:asciiTheme="minorHAnsi" w:hAnsiTheme="minorHAnsi" w:cstheme="minorHAnsi"/>
        </w:rPr>
        <w:pict w14:anchorId="3C9143F6">
          <v:group id="_x0000_s1060" style="position:absolute;left:0;text-align:left;margin-left:33.85pt;margin-top:-4pt;width:148.5pt;height:48.95pt;z-index:-251659264;mso-position-horizontal-relative:page" coordorigin="677,-80" coordsize="2970,979">
            <v:shape id="_x0000_s1062" style="position:absolute;left:758;top:-72;width:2880;height:962" coordorigin="758,-72" coordsize="2880,962" path="m2198,-72r-118,2l1965,-66r-113,8l1743,-47r-105,13l1537,-18,1440,r-92,21l1261,44r-81,25l1105,96r-69,29l974,156r-55,32l832,257r-55,75l758,410r5,39l800,526r71,71l974,663r62,31l1105,723r75,27l1261,775r87,23l1440,819r97,18l1638,853r105,13l1852,877r113,8l2080,889r118,2l2316,889r116,-4l2544,877r109,-11l2759,853r101,-16l2957,819r92,-21l3135,775r82,-25l3292,723r68,-29l3423,663r55,-32l3565,562r54,-74l3638,410r-4,-39l3596,294r-71,-72l3423,156r-63,-31l3292,96,3217,69,3135,44,3049,21,2957,r-97,-18l2759,-34,2653,-47,2544,-58r-112,-8l2316,-70r-118,-2xe" fillcolor="#d9d9d9" stroked="f">
              <v:path arrowok="t"/>
            </v:shape>
            <v:shape id="_x0000_s1061" type="#_x0000_t75" style="position:absolute;left:677;top:-72;width:2962;height:962">
              <v:imagedata r:id="rId7" o:title=""/>
            </v:shape>
            <w10:wrap anchorx="page"/>
          </v:group>
        </w:pict>
      </w:r>
      <w:r w:rsidRPr="007E640E">
        <w:rPr>
          <w:rFonts w:asciiTheme="minorHAnsi" w:hAnsiTheme="minorHAnsi" w:cstheme="minorHAnsi"/>
        </w:rPr>
        <w:pict w14:anchorId="2BE907FD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69.15pt;margin-top:75.1pt;width:456.55pt;height:126.5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32"/>
                    <w:gridCol w:w="3701"/>
                    <w:gridCol w:w="4297"/>
                  </w:tblGrid>
                  <w:tr w:rsidR="00D5718F" w14:paraId="0F496BB6" w14:textId="77777777">
                    <w:trPr>
                      <w:trHeight w:hRule="exact" w:val="650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4FFD97" w14:textId="77777777" w:rsidR="00D5718F" w:rsidRDefault="007E640E">
                        <w:pPr>
                          <w:spacing w:before="80"/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mn</w:t>
                        </w:r>
                      </w:p>
                      <w:p w14:paraId="44C04220" w14:textId="77777777" w:rsidR="00D5718F" w:rsidRDefault="007E640E">
                        <w:pPr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</w:rPr>
                          <w:t>2014</w:t>
                        </w:r>
                      </w:p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B5AF47" w14:textId="77777777" w:rsidR="00D5718F" w:rsidRDefault="007E640E">
                        <w:pPr>
                          <w:spacing w:before="80"/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</w:rPr>
                          <w:t>Un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w w:val="99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</w:rPr>
                          <w:t>tà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w w:val="9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Bo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cc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ni</w:t>
                        </w:r>
                      </w:p>
                      <w:p w14:paraId="3B11EE9D" w14:textId="77777777" w:rsidR="00D5718F" w:rsidRDefault="007E640E">
                        <w:pPr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no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FBE33D" w14:textId="77777777" w:rsidR="00D5718F" w:rsidRDefault="007E640E">
                        <w:pPr>
                          <w:spacing w:before="80"/>
                          <w:ind w:left="151" w:right="105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BI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.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ude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.</w:t>
                        </w:r>
                      </w:p>
                    </w:tc>
                  </w:tr>
                  <w:tr w:rsidR="00D5718F" w14:paraId="2AFD6ABA" w14:textId="77777777">
                    <w:trPr>
                      <w:trHeight w:hRule="exact" w:val="570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B5E2B6" w14:textId="77777777" w:rsidR="00D5718F" w:rsidRDefault="00D5718F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2C71F6E" w14:textId="77777777" w:rsidR="00D5718F" w:rsidRDefault="007E640E">
                        <w:pPr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</w:rPr>
                          <w:t>2010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–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2013</w:t>
                        </w:r>
                      </w:p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0DAB75" w14:textId="77777777" w:rsidR="00D5718F" w:rsidRDefault="00D5718F">
                        <w:pPr>
                          <w:spacing w:before="1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137781F2" w14:textId="77777777" w:rsidR="00D5718F" w:rsidRDefault="007E640E">
                        <w:pPr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r</w:t>
                        </w:r>
                      </w:p>
                      <w:p w14:paraId="6AC0DD9B" w14:textId="77777777" w:rsidR="00D5718F" w:rsidRDefault="007E640E">
                        <w:pPr>
                          <w:spacing w:line="220" w:lineRule="exact"/>
                          <w:ind w:left="14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  <w:w w:val="89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5"/>
                            <w:w w:val="89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  <w:w w:val="89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  <w:w w:val="89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8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w w:val="8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7"/>
                            <w:w w:val="8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  <w:w w:val="89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w w:val="8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w w:val="89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  <w:w w:val="8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w w:val="8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w w:val="8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41"/>
                            <w:w w:val="8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026219" w14:textId="77777777" w:rsidR="00D5718F" w:rsidRDefault="00D5718F">
                        <w:pPr>
                          <w:spacing w:before="1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A7A03F0" w14:textId="77777777" w:rsidR="00D5718F" w:rsidRDefault="00D5718F">
                        <w:pPr>
                          <w:spacing w:line="200" w:lineRule="exact"/>
                        </w:pPr>
                      </w:p>
                      <w:p w14:paraId="65F60A7E" w14:textId="77777777" w:rsidR="00D5718F" w:rsidRDefault="007E640E">
                        <w:pPr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w w:val="99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w w:val="9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.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is</w:t>
                        </w:r>
                      </w:p>
                    </w:tc>
                  </w:tr>
                  <w:tr w:rsidR="00D5718F" w14:paraId="6BEB2085" w14:textId="77777777">
                    <w:trPr>
                      <w:trHeight w:hRule="exact" w:val="217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F42B13" w14:textId="77777777" w:rsidR="00D5718F" w:rsidRDefault="00D5718F"/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55902" w14:textId="77777777" w:rsidR="00D5718F" w:rsidRDefault="00D5718F"/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D48B26" w14:textId="77777777" w:rsidR="00D5718F" w:rsidRDefault="007E640E">
                        <w:pPr>
                          <w:spacing w:line="200" w:lineRule="exact"/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–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cu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</w:rPr>
                          <w:t>on</w:t>
                        </w:r>
                      </w:p>
                    </w:tc>
                  </w:tr>
                  <w:tr w:rsidR="00D5718F" w14:paraId="57A2DDEF" w14:textId="77777777">
                    <w:trPr>
                      <w:trHeight w:hRule="exact" w:val="336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4B87DA" w14:textId="77777777" w:rsidR="00D5718F" w:rsidRDefault="00D5718F"/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A781A7" w14:textId="77777777" w:rsidR="00D5718F" w:rsidRDefault="00D5718F"/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2593C5" w14:textId="77777777" w:rsidR="00D5718F" w:rsidRDefault="007E640E">
                        <w:pPr>
                          <w:spacing w:line="200" w:lineRule="exact"/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.</w:t>
                        </w:r>
                      </w:p>
                    </w:tc>
                  </w:tr>
                  <w:tr w:rsidR="00D5718F" w14:paraId="32BEA5CB" w14:textId="77777777">
                    <w:trPr>
                      <w:trHeight w:hRule="exact" w:val="337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28ECD9" w14:textId="77777777" w:rsidR="00D5718F" w:rsidRDefault="00D5718F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312FE33" w14:textId="77777777" w:rsidR="00D5718F" w:rsidRDefault="007E640E">
                        <w:pPr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</w:rPr>
                          <w:t>2006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–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2009</w:t>
                        </w:r>
                      </w:p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AEBB4D" w14:textId="77777777" w:rsidR="00D5718F" w:rsidRDefault="00D5718F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0C544B79" w14:textId="77777777" w:rsidR="00D5718F" w:rsidRDefault="007E640E">
                        <w:pPr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The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weg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ll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ege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E013E9" w14:textId="77777777" w:rsidR="00D5718F" w:rsidRDefault="00D5718F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76898E6" w14:textId="77777777" w:rsidR="00D5718F" w:rsidRDefault="007E640E">
                        <w:pPr>
                          <w:ind w:left="15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mic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.</w:t>
                        </w:r>
                      </w:p>
                    </w:tc>
                  </w:tr>
                  <w:tr w:rsidR="00D5718F" w14:paraId="7BB2610C" w14:textId="77777777">
                    <w:trPr>
                      <w:trHeight w:hRule="exact" w:val="419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EB2859" w14:textId="77777777" w:rsidR="00D5718F" w:rsidRDefault="00D5718F"/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77C2BD" w14:textId="77777777" w:rsidR="00D5718F" w:rsidRDefault="007E640E">
                        <w:pPr>
                          <w:spacing w:line="200" w:lineRule="exact"/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mn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)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</w:rPr>
                          <w:t>æ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</w:rPr>
                          <w:t>um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768F6D" w14:textId="77777777" w:rsidR="00D5718F" w:rsidRDefault="007E640E">
                        <w:pPr>
                          <w:spacing w:line="280" w:lineRule="exact"/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  <w:position w:val="7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  <w:position w:val="7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w w:val="99"/>
                            <w:position w:val="7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w w:val="99"/>
                            <w:position w:val="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7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7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7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7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7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7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7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7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8"/>
                            <w:position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7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7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14"/>
                            <w:position w:val="-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7"/>
                          </w:rPr>
                          <w:t>.</w:t>
                        </w:r>
                      </w:p>
                      <w:p w14:paraId="5E68F601" w14:textId="77777777" w:rsidR="00D5718F" w:rsidRDefault="007E640E">
                        <w:pPr>
                          <w:spacing w:line="120" w:lineRule="exact"/>
                          <w:ind w:left="2123" w:right="-15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 xml:space="preserve">u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onl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</w:tr>
                </w:tbl>
                <w:p w14:paraId="0541FDA7" w14:textId="77777777" w:rsidR="00D5718F" w:rsidRDefault="00D5718F"/>
              </w:txbxContent>
            </v:textbox>
            <w10:wrap anchorx="page"/>
          </v:shape>
        </w:pict>
      </w:r>
      <w:r w:rsidRPr="007E640E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position w:val="1"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8"/>
          <w:position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E640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position w:val="1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rm</w:t>
      </w:r>
      <w:r w:rsidRPr="007E640E">
        <w:rPr>
          <w:rFonts w:asciiTheme="minorHAnsi" w:eastAsia="Calibri" w:hAnsiTheme="minorHAnsi" w:cstheme="minorHAnsi"/>
          <w:b/>
          <w:spacing w:val="11"/>
          <w:position w:val="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ex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“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position w:val="1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6"/>
          <w:position w:val="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mn</w:t>
      </w:r>
    </w:p>
    <w:p w14:paraId="36A3BB6E" w14:textId="77777777" w:rsidR="00D5718F" w:rsidRPr="007E640E" w:rsidRDefault="007E640E">
      <w:pPr>
        <w:spacing w:line="260" w:lineRule="exact"/>
        <w:ind w:left="2387" w:right="26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Ke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–</w:t>
      </w:r>
    </w:p>
    <w:p w14:paraId="425A3AE9" w14:textId="77777777" w:rsidR="00D5718F" w:rsidRPr="007E640E" w:rsidRDefault="007E640E">
      <w:pPr>
        <w:spacing w:before="1" w:line="260" w:lineRule="exact"/>
        <w:ind w:left="2207" w:right="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u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te</w:t>
      </w:r>
    </w:p>
    <w:p w14:paraId="1A92CF38" w14:textId="77777777" w:rsidR="00D5718F" w:rsidRPr="007E640E" w:rsidRDefault="00D5718F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0D245144" w14:textId="77777777" w:rsidR="00D5718F" w:rsidRPr="007E640E" w:rsidRDefault="007E640E">
      <w:pPr>
        <w:ind w:right="1601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>-</w:t>
      </w:r>
      <w:r w:rsidRPr="007E640E">
        <w:rPr>
          <w:rFonts w:asciiTheme="minorHAnsi" w:eastAsia="Garamond" w:hAnsiTheme="minorHAnsi" w:cstheme="minorHAnsi"/>
          <w:spacing w:val="1"/>
        </w:rPr>
        <w:t xml:space="preserve"> 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7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area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f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x</w:t>
      </w:r>
      <w:r w:rsidRPr="007E640E">
        <w:rPr>
          <w:rFonts w:asciiTheme="minorHAnsi" w:eastAsia="Garamond" w:hAnsiTheme="minorHAnsi" w:cstheme="minorHAnsi"/>
          <w:spacing w:val="-1"/>
        </w:rPr>
        <w:t>pe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3"/>
        </w:rPr>
        <w:t>t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:</w:t>
      </w:r>
      <w:r w:rsidRPr="007E640E">
        <w:rPr>
          <w:rFonts w:asciiTheme="minorHAnsi" w:eastAsia="Garamond" w:hAnsiTheme="minorHAnsi" w:cstheme="minorHAnsi"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  <w:spacing w:val="-1"/>
        </w:rPr>
        <w:t>ons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</w:rPr>
        <w:t>B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h</w:t>
      </w:r>
      <w:r w:rsidRPr="007E640E">
        <w:rPr>
          <w:rFonts w:asciiTheme="minorHAnsi" w:eastAsia="Garamond" w:hAnsiTheme="minorHAnsi" w:cstheme="minorHAnsi"/>
          <w:spacing w:val="-2"/>
        </w:rPr>
        <w:t>a</w:t>
      </w:r>
      <w:r w:rsidRPr="007E640E">
        <w:rPr>
          <w:rFonts w:asciiTheme="minorHAnsi" w:eastAsia="Garamond" w:hAnsiTheme="minorHAnsi" w:cstheme="minorHAnsi"/>
        </w:rPr>
        <w:t>vi</w:t>
      </w:r>
      <w:r w:rsidRPr="007E640E">
        <w:rPr>
          <w:rFonts w:asciiTheme="minorHAnsi" w:eastAsia="Garamond" w:hAnsiTheme="minorHAnsi" w:cstheme="minorHAnsi"/>
          <w:spacing w:val="-3"/>
        </w:rPr>
        <w:t>o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</w:rPr>
        <w:t xml:space="preserve">, 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2"/>
        </w:rPr>
        <w:t>l</w:t>
      </w:r>
      <w:r w:rsidRPr="007E640E">
        <w:rPr>
          <w:rFonts w:asciiTheme="minorHAnsi" w:eastAsia="Garamond" w:hAnsiTheme="minorHAnsi" w:cstheme="minorHAnsi"/>
          <w:spacing w:val="1"/>
        </w:rPr>
        <w:t>y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3"/>
        </w:rPr>
        <w:t>s</w:t>
      </w:r>
      <w:r w:rsidRPr="007E640E">
        <w:rPr>
          <w:rFonts w:asciiTheme="minorHAnsi" w:eastAsia="Garamond" w:hAnsiTheme="minorHAnsi" w:cstheme="minorHAnsi"/>
        </w:rPr>
        <w:t>.</w:t>
      </w:r>
    </w:p>
    <w:p w14:paraId="454E60D7" w14:textId="77777777" w:rsidR="00D5718F" w:rsidRPr="007E640E" w:rsidRDefault="007E640E">
      <w:pPr>
        <w:ind w:right="1407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>-</w:t>
      </w:r>
      <w:r w:rsidRPr="007E640E">
        <w:rPr>
          <w:rFonts w:asciiTheme="minorHAnsi" w:eastAsia="Garamond" w:hAnsiTheme="minorHAnsi" w:cstheme="minorHAnsi"/>
          <w:spacing w:val="1"/>
        </w:rPr>
        <w:t xml:space="preserve"> 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h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is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</w:rPr>
        <w:t>in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  <w:spacing w:val="3"/>
        </w:rPr>
        <w:t>c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1"/>
        </w:rPr>
        <w:t>o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era</w:t>
      </w:r>
      <w:r w:rsidRPr="007E640E">
        <w:rPr>
          <w:rFonts w:asciiTheme="minorHAnsi" w:eastAsia="Garamond" w:hAnsiTheme="minorHAnsi" w:cstheme="minorHAnsi"/>
        </w:rPr>
        <w:t>ti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n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w</w:t>
      </w:r>
      <w:r w:rsidRPr="007E640E">
        <w:rPr>
          <w:rFonts w:asciiTheme="minorHAnsi" w:eastAsia="Garamond" w:hAnsiTheme="minorHAnsi" w:cstheme="minorHAnsi"/>
        </w:rPr>
        <w:t>ith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J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  <w:spacing w:val="2"/>
        </w:rPr>
        <w:t>n</w:t>
      </w:r>
      <w:r w:rsidRPr="007E640E">
        <w:rPr>
          <w:rFonts w:asciiTheme="minorHAnsi" w:eastAsia="Garamond" w:hAnsiTheme="minorHAnsi" w:cstheme="minorHAnsi"/>
        </w:rPr>
        <w:t>.</w:t>
      </w:r>
      <w:r w:rsidRPr="007E640E">
        <w:rPr>
          <w:rFonts w:asciiTheme="minorHAnsi" w:eastAsia="Garamond" w:hAnsiTheme="minorHAnsi" w:cstheme="minorHAnsi"/>
          <w:spacing w:val="-10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F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1"/>
        </w:rPr>
        <w:t>cu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spacing w:val="2"/>
        </w:rPr>
        <w:t xml:space="preserve">on </w:t>
      </w:r>
      <w:r w:rsidRPr="007E640E">
        <w:rPr>
          <w:rFonts w:asciiTheme="minorHAnsi" w:eastAsia="Garamond" w:hAnsiTheme="minorHAnsi" w:cstheme="minorHAnsi"/>
          <w:spacing w:val="-1"/>
        </w:rPr>
        <w:t>b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8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de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-1"/>
        </w:rPr>
        <w:t>op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7"/>
        </w:rPr>
        <w:t xml:space="preserve"> 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h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</w:rPr>
        <w:t>gh</w:t>
      </w:r>
      <w:r w:rsidRPr="007E640E">
        <w:rPr>
          <w:rFonts w:asciiTheme="minorHAnsi" w:eastAsia="Garamond" w:hAnsiTheme="minorHAnsi" w:cstheme="minorHAnsi"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1"/>
        </w:rPr>
        <w:t>y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f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ar</w:t>
      </w:r>
      <w:r w:rsidRPr="007E640E">
        <w:rPr>
          <w:rFonts w:asciiTheme="minorHAnsi" w:eastAsia="Garamond" w:hAnsiTheme="minorHAnsi" w:cstheme="minorHAnsi"/>
        </w:rPr>
        <w:t>k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 xml:space="preserve">t </w:t>
      </w:r>
      <w:r w:rsidRPr="007E640E">
        <w:rPr>
          <w:rFonts w:asciiTheme="minorHAnsi" w:eastAsia="Garamond" w:hAnsiTheme="minorHAnsi" w:cstheme="minorHAnsi"/>
          <w:spacing w:val="1"/>
        </w:rPr>
        <w:t>de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-1"/>
        </w:rPr>
        <w:t>op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nt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spacing w:val="2"/>
        </w:rPr>
        <w:t>i</w:t>
      </w:r>
      <w:r w:rsidRPr="007E640E">
        <w:rPr>
          <w:rFonts w:asciiTheme="minorHAnsi" w:eastAsia="Garamond" w:hAnsiTheme="minorHAnsi" w:cstheme="minorHAnsi"/>
        </w:rPr>
        <w:t>n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</w:rPr>
        <w:t>a</w:t>
      </w:r>
      <w:r w:rsidRPr="007E640E">
        <w:rPr>
          <w:rFonts w:asciiTheme="minorHAnsi" w:eastAsia="Garamond" w:hAnsiTheme="minorHAnsi" w:cstheme="minorHAnsi"/>
          <w:spacing w:val="-5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w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2"/>
        </w:rPr>
        <w:t>g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2"/>
        </w:rPr>
        <w:t>t</w:t>
      </w:r>
      <w:r w:rsidRPr="007E640E">
        <w:rPr>
          <w:rFonts w:asciiTheme="minorHAnsi" w:eastAsia="Garamond" w:hAnsiTheme="minorHAnsi" w:cstheme="minorHAnsi"/>
        </w:rPr>
        <w:t>.</w:t>
      </w:r>
    </w:p>
    <w:p w14:paraId="6AE5E85A" w14:textId="77777777" w:rsidR="00D5718F" w:rsidRPr="007E640E" w:rsidRDefault="007E640E">
      <w:pPr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>-</w:t>
      </w:r>
      <w:r w:rsidRPr="007E640E">
        <w:rPr>
          <w:rFonts w:asciiTheme="minorHAnsi" w:eastAsia="Garamond" w:hAnsiTheme="minorHAnsi" w:cstheme="minorHAnsi"/>
          <w:spacing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W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nn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0"/>
        </w:rPr>
        <w:t xml:space="preserve"> </w:t>
      </w:r>
      <w:r w:rsidRPr="007E640E">
        <w:rPr>
          <w:rFonts w:asciiTheme="minorHAnsi" w:eastAsia="Garamond" w:hAnsiTheme="minorHAnsi" w:cstheme="minorHAnsi"/>
          <w:spacing w:val="-3"/>
        </w:rPr>
        <w:t>o</w:t>
      </w:r>
      <w:r w:rsidRPr="007E640E">
        <w:rPr>
          <w:rFonts w:asciiTheme="minorHAnsi" w:eastAsia="Garamond" w:hAnsiTheme="minorHAnsi" w:cstheme="minorHAnsi"/>
        </w:rPr>
        <w:t>f</w:t>
      </w:r>
      <w:r w:rsidRPr="007E640E">
        <w:rPr>
          <w:rFonts w:asciiTheme="minorHAnsi" w:eastAsia="Garamond" w:hAnsiTheme="minorHAnsi" w:cstheme="minorHAnsi"/>
          <w:spacing w:val="-6"/>
        </w:rPr>
        <w:t xml:space="preserve"> </w:t>
      </w:r>
      <w:r w:rsidRPr="007E640E">
        <w:rPr>
          <w:rFonts w:asciiTheme="minorHAnsi" w:eastAsia="Garamond" w:hAnsiTheme="minorHAnsi" w:cstheme="minorHAnsi"/>
        </w:rPr>
        <w:t>B</w:t>
      </w:r>
      <w:r w:rsidRPr="007E640E">
        <w:rPr>
          <w:rFonts w:asciiTheme="minorHAnsi" w:eastAsia="Garamond" w:hAnsiTheme="minorHAnsi" w:cstheme="minorHAnsi"/>
          <w:spacing w:val="-1"/>
        </w:rPr>
        <w:t>I</w:t>
      </w:r>
      <w:r w:rsidRPr="007E640E">
        <w:rPr>
          <w:rFonts w:asciiTheme="minorHAnsi" w:eastAsia="Garamond" w:hAnsiTheme="minorHAnsi" w:cstheme="minorHAnsi"/>
        </w:rPr>
        <w:t>’s</w:t>
      </w:r>
      <w:r w:rsidRPr="007E640E">
        <w:rPr>
          <w:rFonts w:asciiTheme="minorHAnsi" w:eastAsia="Garamond" w:hAnsiTheme="minorHAnsi" w:cstheme="minorHAnsi"/>
          <w:spacing w:val="-10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ca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6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2"/>
        </w:rPr>
        <w:t>i</w:t>
      </w:r>
      <w:r w:rsidRPr="007E640E">
        <w:rPr>
          <w:rFonts w:asciiTheme="minorHAnsi" w:eastAsia="Garamond" w:hAnsiTheme="minorHAnsi" w:cstheme="minorHAnsi"/>
        </w:rPr>
        <w:t>ti</w:t>
      </w:r>
      <w:r w:rsidRPr="007E640E">
        <w:rPr>
          <w:rFonts w:asciiTheme="minorHAnsi" w:eastAsia="Garamond" w:hAnsiTheme="minorHAnsi" w:cstheme="minorHAnsi"/>
          <w:spacing w:val="2"/>
        </w:rPr>
        <w:t>o</w:t>
      </w:r>
      <w:r w:rsidRPr="007E640E">
        <w:rPr>
          <w:rFonts w:asciiTheme="minorHAnsi" w:eastAsia="Garamond" w:hAnsiTheme="minorHAnsi" w:cstheme="minorHAnsi"/>
        </w:rPr>
        <w:t>n</w:t>
      </w:r>
      <w:r w:rsidRPr="007E640E">
        <w:rPr>
          <w:rFonts w:asciiTheme="minorHAnsi" w:eastAsia="Garamond" w:hAnsiTheme="minorHAnsi" w:cstheme="minorHAnsi"/>
          <w:spacing w:val="-17"/>
        </w:rPr>
        <w:t xml:space="preserve"> </w:t>
      </w:r>
      <w:r w:rsidRPr="007E640E">
        <w:rPr>
          <w:rFonts w:asciiTheme="minorHAnsi" w:eastAsia="Garamond" w:hAnsiTheme="minorHAnsi" w:cstheme="minorHAnsi"/>
        </w:rPr>
        <w:t>“</w:t>
      </w:r>
      <w:r w:rsidRPr="007E640E">
        <w:rPr>
          <w:rFonts w:asciiTheme="minorHAnsi" w:eastAsia="Garamond" w:hAnsiTheme="minorHAnsi" w:cstheme="minorHAnsi"/>
          <w:spacing w:val="2"/>
        </w:rPr>
        <w:t>D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2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g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</w:rPr>
        <w:t>B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5"/>
        </w:rPr>
        <w:t xml:space="preserve"> </w:t>
      </w:r>
      <w:r w:rsidRPr="007E640E">
        <w:rPr>
          <w:rFonts w:asciiTheme="minorHAnsi" w:eastAsia="Garamond" w:hAnsiTheme="minorHAnsi" w:cstheme="minorHAnsi"/>
        </w:rPr>
        <w:t>in</w:t>
      </w:r>
    </w:p>
    <w:p w14:paraId="110FB325" w14:textId="77777777" w:rsidR="00D5718F" w:rsidRPr="007E640E" w:rsidRDefault="007E640E">
      <w:pPr>
        <w:spacing w:line="200" w:lineRule="exact"/>
        <w:rPr>
          <w:rFonts w:asciiTheme="minorHAnsi" w:eastAsia="Garamond" w:hAnsiTheme="minorHAnsi" w:cstheme="minorHAnsi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5530" w:space="277"/>
            <w:col w:w="5453"/>
          </w:cols>
        </w:sectPr>
      </w:pP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  <w:spacing w:val="-1"/>
        </w:rPr>
        <w:t>h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”.</w:t>
      </w:r>
    </w:p>
    <w:p w14:paraId="22583C07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2E03AB1E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5DC857D1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69DDD66C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7E77E3D8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586CC3E9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5FA4B7F4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4D320493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12E65BB0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2A583213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1485D327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6D02473F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0B74320D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03B0E170" w14:textId="77777777" w:rsidR="00D5718F" w:rsidRPr="007E640E" w:rsidRDefault="00D5718F">
      <w:pPr>
        <w:spacing w:before="16" w:line="280" w:lineRule="exact"/>
        <w:rPr>
          <w:rFonts w:asciiTheme="minorHAnsi" w:hAnsiTheme="minorHAnsi" w:cstheme="minorHAnsi"/>
          <w:sz w:val="28"/>
          <w:szCs w:val="28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33C52875" w14:textId="77777777" w:rsidR="00D5718F" w:rsidRPr="007E640E" w:rsidRDefault="00D5718F">
      <w:pPr>
        <w:spacing w:before="20" w:line="240" w:lineRule="exact"/>
        <w:rPr>
          <w:rFonts w:asciiTheme="minorHAnsi" w:hAnsiTheme="minorHAnsi" w:cstheme="minorHAnsi"/>
          <w:sz w:val="24"/>
          <w:szCs w:val="24"/>
        </w:rPr>
      </w:pPr>
    </w:p>
    <w:p w14:paraId="2DADCEC5" w14:textId="77777777" w:rsidR="00D5718F" w:rsidRPr="007E640E" w:rsidRDefault="007E640E">
      <w:pPr>
        <w:ind w:left="856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  <w:b/>
        </w:rPr>
        <w:t>EMP</w:t>
      </w:r>
      <w:r w:rsidRPr="007E640E">
        <w:rPr>
          <w:rFonts w:asciiTheme="minorHAnsi" w:eastAsia="Garamond" w:hAnsiTheme="minorHAnsi" w:cstheme="minorHAnsi"/>
          <w:b/>
          <w:spacing w:val="-2"/>
        </w:rPr>
        <w:t>L</w:t>
      </w:r>
      <w:r w:rsidRPr="007E640E">
        <w:rPr>
          <w:rFonts w:asciiTheme="minorHAnsi" w:eastAsia="Garamond" w:hAnsiTheme="minorHAnsi" w:cstheme="minorHAnsi"/>
          <w:b/>
          <w:spacing w:val="1"/>
        </w:rPr>
        <w:t>O</w:t>
      </w:r>
      <w:r w:rsidRPr="007E640E">
        <w:rPr>
          <w:rFonts w:asciiTheme="minorHAnsi" w:eastAsia="Garamond" w:hAnsiTheme="minorHAnsi" w:cstheme="minorHAnsi"/>
          <w:b/>
          <w:spacing w:val="-1"/>
        </w:rPr>
        <w:t>Y</w:t>
      </w:r>
      <w:r w:rsidRPr="007E640E">
        <w:rPr>
          <w:rFonts w:asciiTheme="minorHAnsi" w:eastAsia="Garamond" w:hAnsiTheme="minorHAnsi" w:cstheme="minorHAnsi"/>
          <w:b/>
        </w:rPr>
        <w:t>M</w:t>
      </w:r>
      <w:r w:rsidRPr="007E640E">
        <w:rPr>
          <w:rFonts w:asciiTheme="minorHAnsi" w:eastAsia="Garamond" w:hAnsiTheme="minorHAnsi" w:cstheme="minorHAnsi"/>
          <w:b/>
          <w:spacing w:val="1"/>
        </w:rPr>
        <w:t>E</w:t>
      </w:r>
      <w:r w:rsidRPr="007E640E">
        <w:rPr>
          <w:rFonts w:asciiTheme="minorHAnsi" w:eastAsia="Garamond" w:hAnsiTheme="minorHAnsi" w:cstheme="minorHAnsi"/>
          <w:b/>
        </w:rPr>
        <w:t>N</w:t>
      </w:r>
      <w:r w:rsidRPr="007E640E">
        <w:rPr>
          <w:rFonts w:asciiTheme="minorHAnsi" w:eastAsia="Garamond" w:hAnsiTheme="minorHAnsi" w:cstheme="minorHAnsi"/>
          <w:b/>
          <w:spacing w:val="-2"/>
        </w:rPr>
        <w:t>T</w:t>
      </w:r>
      <w:r w:rsidRPr="007E640E">
        <w:rPr>
          <w:rFonts w:asciiTheme="minorHAnsi" w:eastAsia="Garamond" w:hAnsiTheme="minorHAnsi" w:cstheme="minorHAnsi"/>
          <w:b/>
        </w:rPr>
        <w:t>:</w:t>
      </w:r>
    </w:p>
    <w:p w14:paraId="7FE2333B" w14:textId="77777777" w:rsidR="00D5718F" w:rsidRPr="007E640E" w:rsidRDefault="007E640E">
      <w:pPr>
        <w:spacing w:before="31" w:line="200" w:lineRule="exact"/>
        <w:ind w:left="856" w:right="-50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>2013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</w:rPr>
        <w:t>–</w:t>
      </w:r>
      <w:r w:rsidRPr="007E640E">
        <w:rPr>
          <w:rFonts w:asciiTheme="minorHAnsi" w:eastAsia="Garamond" w:hAnsiTheme="minorHAnsi" w:cstheme="minorHAnsi"/>
          <w:spacing w:val="-2"/>
        </w:rPr>
        <w:t xml:space="preserve"> </w:t>
      </w:r>
      <w:r w:rsidRPr="007E640E">
        <w:rPr>
          <w:rFonts w:asciiTheme="minorHAnsi" w:eastAsia="Garamond" w:hAnsiTheme="minorHAnsi" w:cstheme="minorHAnsi"/>
        </w:rPr>
        <w:t xml:space="preserve">2014    </w:t>
      </w:r>
      <w:r w:rsidRPr="007E640E">
        <w:rPr>
          <w:rFonts w:asciiTheme="minorHAnsi" w:eastAsia="Garamond" w:hAnsiTheme="minorHAnsi" w:cstheme="minorHAnsi"/>
          <w:spacing w:val="46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1"/>
        </w:rPr>
        <w:t>La</w:t>
      </w:r>
      <w:r w:rsidRPr="007E640E">
        <w:rPr>
          <w:rFonts w:asciiTheme="minorHAnsi" w:eastAsia="Garamond" w:hAnsiTheme="minorHAnsi" w:cstheme="minorHAnsi"/>
          <w:b/>
        </w:rPr>
        <w:t>b</w:t>
      </w:r>
      <w:r w:rsidRPr="007E640E">
        <w:rPr>
          <w:rFonts w:asciiTheme="minorHAnsi" w:eastAsia="Garamond" w:hAnsiTheme="minorHAnsi" w:cstheme="minorHAnsi"/>
          <w:b/>
          <w:spacing w:val="-3"/>
        </w:rPr>
        <w:t>o</w:t>
      </w:r>
      <w:r w:rsidRPr="007E640E">
        <w:rPr>
          <w:rFonts w:asciiTheme="minorHAnsi" w:eastAsia="Garamond" w:hAnsiTheme="minorHAnsi" w:cstheme="minorHAnsi"/>
          <w:b/>
          <w:spacing w:val="1"/>
        </w:rPr>
        <w:t>r</w:t>
      </w:r>
      <w:r w:rsidRPr="007E640E">
        <w:rPr>
          <w:rFonts w:asciiTheme="minorHAnsi" w:eastAsia="Garamond" w:hAnsiTheme="minorHAnsi" w:cstheme="minorHAnsi"/>
          <w:b/>
          <w:spacing w:val="-2"/>
        </w:rPr>
        <w:t>e</w:t>
      </w:r>
      <w:r w:rsidRPr="007E640E">
        <w:rPr>
          <w:rFonts w:asciiTheme="minorHAnsi" w:eastAsia="Garamond" w:hAnsiTheme="minorHAnsi" w:cstheme="minorHAnsi"/>
          <w:b/>
        </w:rPr>
        <w:t>m</w:t>
      </w:r>
      <w:r w:rsidRPr="007E640E">
        <w:rPr>
          <w:rFonts w:asciiTheme="minorHAnsi" w:eastAsia="Garamond" w:hAnsiTheme="minorHAnsi" w:cstheme="minorHAnsi"/>
          <w:b/>
          <w:spacing w:val="-2"/>
        </w:rPr>
        <w:t>u</w:t>
      </w:r>
      <w:r w:rsidRPr="007E640E">
        <w:rPr>
          <w:rFonts w:asciiTheme="minorHAnsi" w:eastAsia="Garamond" w:hAnsiTheme="minorHAnsi" w:cstheme="minorHAnsi"/>
          <w:b/>
        </w:rPr>
        <w:t>s</w:t>
      </w:r>
      <w:r w:rsidRPr="007E640E">
        <w:rPr>
          <w:rFonts w:asciiTheme="minorHAnsi" w:eastAsia="Garamond" w:hAnsiTheme="minorHAnsi" w:cstheme="minorHAnsi"/>
          <w:b/>
          <w:spacing w:val="-18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1"/>
        </w:rPr>
        <w:t>So</w:t>
      </w:r>
      <w:r w:rsidRPr="007E640E">
        <w:rPr>
          <w:rFonts w:asciiTheme="minorHAnsi" w:eastAsia="Garamond" w:hAnsiTheme="minorHAnsi" w:cstheme="minorHAnsi"/>
          <w:b/>
        </w:rPr>
        <w:t>ft</w:t>
      </w:r>
      <w:r w:rsidRPr="007E640E">
        <w:rPr>
          <w:rFonts w:asciiTheme="minorHAnsi" w:eastAsia="Garamond" w:hAnsiTheme="minorHAnsi" w:cstheme="minorHAnsi"/>
          <w:b/>
          <w:spacing w:val="-2"/>
        </w:rPr>
        <w:t>wa</w:t>
      </w:r>
      <w:r w:rsidRPr="007E640E">
        <w:rPr>
          <w:rFonts w:asciiTheme="minorHAnsi" w:eastAsia="Garamond" w:hAnsiTheme="minorHAnsi" w:cstheme="minorHAnsi"/>
          <w:b/>
          <w:spacing w:val="1"/>
        </w:rPr>
        <w:t>r</w:t>
      </w:r>
      <w:r w:rsidRPr="007E640E">
        <w:rPr>
          <w:rFonts w:asciiTheme="minorHAnsi" w:eastAsia="Garamond" w:hAnsiTheme="minorHAnsi" w:cstheme="minorHAnsi"/>
          <w:b/>
        </w:rPr>
        <w:t>e</w:t>
      </w:r>
      <w:r w:rsidRPr="007E640E">
        <w:rPr>
          <w:rFonts w:asciiTheme="minorHAnsi" w:eastAsia="Garamond" w:hAnsiTheme="minorHAnsi" w:cstheme="minorHAnsi"/>
          <w:b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1"/>
        </w:rPr>
        <w:t>So</w:t>
      </w:r>
      <w:r w:rsidRPr="007E640E">
        <w:rPr>
          <w:rFonts w:asciiTheme="minorHAnsi" w:eastAsia="Garamond" w:hAnsiTheme="minorHAnsi" w:cstheme="minorHAnsi"/>
          <w:b/>
          <w:spacing w:val="1"/>
        </w:rPr>
        <w:t>l</w:t>
      </w:r>
      <w:r w:rsidRPr="007E640E">
        <w:rPr>
          <w:rFonts w:asciiTheme="minorHAnsi" w:eastAsia="Garamond" w:hAnsiTheme="minorHAnsi" w:cstheme="minorHAnsi"/>
          <w:b/>
        </w:rPr>
        <w:t>ut</w:t>
      </w:r>
      <w:r w:rsidRPr="007E640E">
        <w:rPr>
          <w:rFonts w:asciiTheme="minorHAnsi" w:eastAsia="Garamond" w:hAnsiTheme="minorHAnsi" w:cstheme="minorHAnsi"/>
          <w:b/>
          <w:spacing w:val="-1"/>
        </w:rPr>
        <w:t>i</w:t>
      </w:r>
      <w:r w:rsidRPr="007E640E">
        <w:rPr>
          <w:rFonts w:asciiTheme="minorHAnsi" w:eastAsia="Garamond" w:hAnsiTheme="minorHAnsi" w:cstheme="minorHAnsi"/>
          <w:b/>
          <w:spacing w:val="2"/>
        </w:rPr>
        <w:t>o</w:t>
      </w:r>
      <w:r w:rsidRPr="007E640E">
        <w:rPr>
          <w:rFonts w:asciiTheme="minorHAnsi" w:eastAsia="Garamond" w:hAnsiTheme="minorHAnsi" w:cstheme="minorHAnsi"/>
          <w:b/>
        </w:rPr>
        <w:t>n</w:t>
      </w:r>
      <w:r w:rsidRPr="007E640E">
        <w:rPr>
          <w:rFonts w:asciiTheme="minorHAnsi" w:eastAsia="Garamond" w:hAnsiTheme="minorHAnsi" w:cstheme="minorHAnsi"/>
          <w:b/>
          <w:spacing w:val="1"/>
        </w:rPr>
        <w:t>s</w:t>
      </w:r>
      <w:r w:rsidRPr="007E640E">
        <w:rPr>
          <w:rFonts w:asciiTheme="minorHAnsi" w:eastAsia="Garamond" w:hAnsiTheme="minorHAnsi" w:cstheme="minorHAnsi"/>
          <w:b/>
        </w:rPr>
        <w:t>,</w:t>
      </w:r>
      <w:r w:rsidRPr="007E640E">
        <w:rPr>
          <w:rFonts w:asciiTheme="minorHAnsi" w:eastAsia="Garamond" w:hAnsiTheme="minorHAnsi" w:cstheme="minorHAnsi"/>
          <w:b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1"/>
        </w:rPr>
        <w:t>Oslo</w:t>
      </w:r>
    </w:p>
    <w:p w14:paraId="23D44C35" w14:textId="77777777" w:rsidR="00D5718F" w:rsidRPr="007E640E" w:rsidRDefault="007E640E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  <w:r w:rsidRPr="007E640E">
        <w:rPr>
          <w:rFonts w:asciiTheme="minorHAnsi" w:hAnsiTheme="minorHAnsi" w:cstheme="minorHAnsi"/>
        </w:rPr>
        <w:br w:type="column"/>
      </w:r>
    </w:p>
    <w:p w14:paraId="227C44C7" w14:textId="77777777" w:rsidR="00D5718F" w:rsidRPr="007E640E" w:rsidRDefault="007E640E">
      <w:pPr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7E640E">
        <w:rPr>
          <w:rFonts w:asciiTheme="minorHAnsi" w:hAnsiTheme="minorHAnsi" w:cstheme="minorHAnsi"/>
        </w:rPr>
        <w:pict w14:anchorId="25E443A9">
          <v:group id="_x0000_s1056" style="position:absolute;margin-left:69.85pt;margin-top:-26.7pt;width:483.55pt;height:65.05pt;z-index:-251664384;mso-position-horizontal-relative:page" coordorigin="1397,-534" coordsize="9671,1301">
            <v:shape id="_x0000_s1058" style="position:absolute;left:1405;top:220;width:9129;height:0" coordorigin="1405,220" coordsize="9129,0" path="m1405,220r9129,e" filled="f" strokeweight=".84pt">
              <v:path arrowok="t"/>
            </v:shape>
            <v:shape id="_x0000_s1057" style="position:absolute;left:7841;top:-526;width:3218;height:1284" coordorigin="7841,-526" coordsize="3218,1284" path="m9450,-526r-132,3l9189,-517r-126,10l8941,-493r-118,18l8710,-454r-108,25l8499,-402r-96,31l8313,-338r-84,37l8152,-262r-70,41l8021,-178r-53,45l7923,-86r-35,49l7846,64r-5,53l7846,170r42,101l7923,320r45,47l8021,412r61,43l8152,496r77,38l8313,571r90,33l8499,635r103,27l8710,687r113,21l8941,726r122,14l9189,750r129,6l9450,758r132,-2l9711,750r126,-10l9959,726r118,-18l10190,687r108,-25l10401,635r96,-31l10587,571r84,-37l10748,496r70,-41l10879,412r53,-45l10977,320r35,-49l11054,170r5,-53l11054,64r-42,-101l10977,-86r-45,-47l10879,-178r-61,-43l10748,-262r-77,-39l10587,-338r-90,-33l10401,-402r-103,-27l10190,-454r-113,-21l9959,-493r-122,-14l9711,-517r-129,-6l9450,-526xe" fillcolor="#d9d9d9" stroked="f">
              <v:path arrowok="t"/>
            </v:shape>
            <w10:wrap anchorx="page"/>
          </v:group>
        </w:pic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sc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146750A0" w14:textId="77777777" w:rsidR="00D5718F" w:rsidRPr="007E640E" w:rsidRDefault="007E640E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num="3" w:space="720" w:equalWidth="0">
            <w:col w:w="5137" w:space="2643"/>
            <w:col w:w="1173" w:space="1097"/>
            <w:col w:w="1210"/>
          </w:cols>
        </w:sect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A8CC4CB" w14:textId="77777777" w:rsidR="00D5718F" w:rsidRPr="007E640E" w:rsidRDefault="00D5718F">
      <w:pPr>
        <w:spacing w:before="5" w:line="240" w:lineRule="exact"/>
        <w:rPr>
          <w:rFonts w:asciiTheme="minorHAnsi" w:hAnsiTheme="minorHAnsi" w:cstheme="minorHAnsi"/>
          <w:sz w:val="24"/>
          <w:szCs w:val="24"/>
        </w:rPr>
      </w:pPr>
    </w:p>
    <w:p w14:paraId="65668233" w14:textId="77777777" w:rsidR="00D5718F" w:rsidRPr="007E640E" w:rsidRDefault="007E640E">
      <w:pPr>
        <w:spacing w:before="39"/>
        <w:ind w:left="2099"/>
        <w:rPr>
          <w:rFonts w:asciiTheme="minorHAnsi" w:eastAsia="Garamond" w:hAnsiTheme="minorHAnsi" w:cstheme="minorHAnsi"/>
        </w:rPr>
      </w:pPr>
      <w:r w:rsidRPr="007E640E">
        <w:rPr>
          <w:rFonts w:asciiTheme="minorHAnsi" w:hAnsiTheme="minorHAnsi" w:cstheme="minorHAnsi"/>
        </w:rPr>
        <w:pict w14:anchorId="41048090">
          <v:group id="_x0000_s1054" style="position:absolute;left:0;text-align:left;margin-left:43.9pt;margin-top:2.05pt;width:2in;height:48.1pt;z-index:-251663360;mso-position-horizontal-relative:page" coordorigin="878,41" coordsize="2880,962">
            <v:shape id="_x0000_s1055" style="position:absolute;left:878;top:41;width:2880;height:962" coordorigin="878,41" coordsize="2880,962" path="m2318,41r-118,2l2084,48r-112,7l1863,66,1757,79,1656,95r-97,18l1468,134r-87,23l1300,182r-75,27l1156,238r-62,31l1039,301r-88,70l897,445r-19,78l883,563r37,76l991,711r103,66l1156,807r69,29l1300,863r81,26l1468,912r91,20l1656,951r101,16l1863,980r109,10l2084,998r116,5l2318,1004r118,-1l2552,998r112,-8l2773,980r106,-13l2980,951r97,-19l3168,912r87,-23l3336,863r75,-27l3480,807r62,-30l3597,744r88,-69l3739,601r19,-78l3753,484r-37,-76l3645,336,3542,269r-62,-31l3411,209r-75,-27l3255,157r-87,-23l3077,113,2980,95,2879,79,2773,66,2664,55,2552,48,2436,43,2318,41xe" fillcolor="#d9d9d9" stroked="f">
              <v:path arrowok="t"/>
            </v:shape>
            <w10:wrap anchorx="page"/>
          </v:group>
        </w:pict>
      </w:r>
      <w:r w:rsidRPr="007E640E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12"/>
          <w:w w:val="89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10"/>
          <w:w w:val="89"/>
          <w:sz w:val="22"/>
          <w:szCs w:val="22"/>
        </w:rPr>
        <w:t>k</w:t>
      </w:r>
      <w:r w:rsidRPr="007E640E">
        <w:rPr>
          <w:rFonts w:asciiTheme="minorHAnsi" w:eastAsia="Garamond" w:hAnsiTheme="minorHAnsi" w:cstheme="minorHAnsi"/>
          <w:spacing w:val="11"/>
          <w:w w:val="89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w w:val="89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2"/>
          <w:w w:val="89"/>
          <w:sz w:val="22"/>
          <w:szCs w:val="22"/>
        </w:rPr>
        <w:t xml:space="preserve"> a</w:t>
      </w:r>
      <w:r w:rsidRPr="007E640E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ss</w:t>
      </w:r>
      <w:r w:rsidRPr="007E640E">
        <w:rPr>
          <w:rFonts w:asciiTheme="minorHAnsi" w:eastAsia="Garamond" w:hAnsiTheme="minorHAnsi" w:cstheme="minorHAnsi"/>
          <w:spacing w:val="13"/>
          <w:w w:val="89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7"/>
          <w:w w:val="89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1"/>
          <w:w w:val="89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7"/>
          <w:w w:val="89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w w:val="89"/>
          <w:sz w:val="22"/>
          <w:szCs w:val="22"/>
        </w:rPr>
        <w:t>,</w:t>
      </w:r>
      <w:r w:rsidRPr="007E640E">
        <w:rPr>
          <w:rFonts w:asciiTheme="minorHAnsi" w:eastAsia="Garamond" w:hAnsiTheme="minorHAnsi" w:cstheme="minorHAnsi"/>
          <w:spacing w:val="28"/>
          <w:w w:val="89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7E640E">
        <w:rPr>
          <w:rFonts w:asciiTheme="minorHAnsi" w:eastAsia="Garamond" w:hAnsiTheme="minorHAnsi" w:cstheme="minorHAnsi"/>
          <w:spacing w:val="12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4"/>
          <w:sz w:val="22"/>
          <w:szCs w:val="22"/>
        </w:rPr>
        <w:t>-</w:t>
      </w:r>
      <w:r w:rsidRPr="007E640E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3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z w:val="22"/>
          <w:szCs w:val="22"/>
        </w:rPr>
        <w:t xml:space="preserve">e                       </w:t>
      </w:r>
      <w:r w:rsidRPr="007E640E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P</w:t>
      </w:r>
      <w:r w:rsidRPr="007E640E">
        <w:rPr>
          <w:rFonts w:asciiTheme="minorHAnsi" w:eastAsia="Garamond" w:hAnsiTheme="minorHAnsi" w:cstheme="minorHAnsi"/>
          <w:spacing w:val="-2"/>
        </w:rPr>
        <w:t>a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t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espons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b</w:t>
      </w:r>
      <w:r w:rsidRPr="007E640E">
        <w:rPr>
          <w:rFonts w:asciiTheme="minorHAnsi" w:eastAsia="Garamond" w:hAnsiTheme="minorHAnsi" w:cstheme="minorHAnsi"/>
        </w:rPr>
        <w:t>il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</w:rPr>
        <w:t>ty</w:t>
      </w:r>
      <w:r w:rsidRPr="007E640E">
        <w:rPr>
          <w:rFonts w:asciiTheme="minorHAnsi" w:eastAsia="Garamond" w:hAnsiTheme="minorHAnsi" w:cstheme="minorHAnsi"/>
          <w:spacing w:val="-18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f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re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ar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g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1"/>
        </w:rPr>
        <w:t>ar</w:t>
      </w:r>
      <w:r w:rsidRPr="007E640E">
        <w:rPr>
          <w:rFonts w:asciiTheme="minorHAnsi" w:eastAsia="Garamond" w:hAnsiTheme="minorHAnsi" w:cstheme="minorHAnsi"/>
        </w:rPr>
        <w:t>k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1"/>
        </w:rPr>
        <w:t>ra</w:t>
      </w:r>
      <w:r w:rsidRPr="007E640E">
        <w:rPr>
          <w:rFonts w:asciiTheme="minorHAnsi" w:eastAsia="Garamond" w:hAnsiTheme="minorHAnsi" w:cstheme="minorHAnsi"/>
          <w:spacing w:val="-3"/>
        </w:rPr>
        <w:t>t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3"/>
        </w:rPr>
        <w:t>gy</w:t>
      </w:r>
    </w:p>
    <w:p w14:paraId="289DD24B" w14:textId="77777777" w:rsidR="00D5718F" w:rsidRPr="007E640E" w:rsidRDefault="007E640E">
      <w:pPr>
        <w:spacing w:before="38"/>
        <w:ind w:left="407"/>
        <w:rPr>
          <w:rFonts w:asciiTheme="minorHAnsi" w:eastAsia="Garamond" w:hAnsiTheme="minorHAnsi" w:cstheme="minorHAnsi"/>
        </w:rPr>
      </w:pP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Mi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7E640E">
        <w:rPr>
          <w:rFonts w:asciiTheme="minorHAnsi" w:eastAsia="Calibri" w:hAnsiTheme="minorHAnsi" w:cstheme="minorHAnsi"/>
          <w:b/>
          <w:spacing w:val="-6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</w:t>
      </w:r>
      <w:r w:rsidRPr="007E640E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  <w:position w:val="2"/>
        </w:rPr>
        <w:t>a</w:t>
      </w:r>
      <w:r w:rsidRPr="007E640E">
        <w:rPr>
          <w:rFonts w:asciiTheme="minorHAnsi" w:eastAsia="Garamond" w:hAnsiTheme="minorHAnsi" w:cstheme="minorHAnsi"/>
          <w:spacing w:val="-1"/>
          <w:position w:val="2"/>
        </w:rPr>
        <w:t>n</w:t>
      </w:r>
      <w:r w:rsidRPr="007E640E">
        <w:rPr>
          <w:rFonts w:asciiTheme="minorHAnsi" w:eastAsia="Garamond" w:hAnsiTheme="minorHAnsi" w:cstheme="minorHAnsi"/>
          <w:position w:val="2"/>
        </w:rPr>
        <w:t>d</w:t>
      </w:r>
      <w:r w:rsidRPr="007E640E">
        <w:rPr>
          <w:rFonts w:asciiTheme="minorHAnsi" w:eastAsia="Garamond" w:hAnsiTheme="minorHAnsi" w:cstheme="minorHAnsi"/>
          <w:spacing w:val="-11"/>
          <w:position w:val="2"/>
        </w:rPr>
        <w:t xml:space="preserve"> </w:t>
      </w:r>
      <w:r w:rsidRPr="007E640E">
        <w:rPr>
          <w:rFonts w:asciiTheme="minorHAnsi" w:eastAsia="Garamond" w:hAnsiTheme="minorHAnsi" w:cstheme="minorHAnsi"/>
          <w:spacing w:val="-3"/>
          <w:position w:val="2"/>
        </w:rPr>
        <w:t>p</w:t>
      </w:r>
      <w:r w:rsidRPr="007E640E">
        <w:rPr>
          <w:rFonts w:asciiTheme="minorHAnsi" w:eastAsia="Garamond" w:hAnsiTheme="minorHAnsi" w:cstheme="minorHAnsi"/>
          <w:spacing w:val="1"/>
          <w:position w:val="2"/>
        </w:rPr>
        <w:t>r</w:t>
      </w:r>
      <w:r w:rsidRPr="007E640E">
        <w:rPr>
          <w:rFonts w:asciiTheme="minorHAnsi" w:eastAsia="Garamond" w:hAnsiTheme="minorHAnsi" w:cstheme="minorHAnsi"/>
          <w:spacing w:val="-1"/>
          <w:position w:val="2"/>
        </w:rPr>
        <w:t>o</w:t>
      </w:r>
      <w:r w:rsidRPr="007E640E">
        <w:rPr>
          <w:rFonts w:asciiTheme="minorHAnsi" w:eastAsia="Garamond" w:hAnsiTheme="minorHAnsi" w:cstheme="minorHAnsi"/>
          <w:position w:val="2"/>
        </w:rPr>
        <w:t>f</w:t>
      </w:r>
      <w:r w:rsidRPr="007E640E">
        <w:rPr>
          <w:rFonts w:asciiTheme="minorHAnsi" w:eastAsia="Garamond" w:hAnsiTheme="minorHAnsi" w:cstheme="minorHAnsi"/>
          <w:spacing w:val="-2"/>
          <w:position w:val="2"/>
        </w:rPr>
        <w:t>i</w:t>
      </w:r>
      <w:r w:rsidRPr="007E640E">
        <w:rPr>
          <w:rFonts w:asciiTheme="minorHAnsi" w:eastAsia="Garamond" w:hAnsiTheme="minorHAnsi" w:cstheme="minorHAnsi"/>
          <w:position w:val="2"/>
        </w:rPr>
        <w:t>li</w:t>
      </w:r>
      <w:r w:rsidRPr="007E640E">
        <w:rPr>
          <w:rFonts w:asciiTheme="minorHAnsi" w:eastAsia="Garamond" w:hAnsiTheme="minorHAnsi" w:cstheme="minorHAnsi"/>
          <w:spacing w:val="-1"/>
          <w:position w:val="2"/>
        </w:rPr>
        <w:t>n</w:t>
      </w:r>
      <w:r w:rsidRPr="007E640E">
        <w:rPr>
          <w:rFonts w:asciiTheme="minorHAnsi" w:eastAsia="Garamond" w:hAnsiTheme="minorHAnsi" w:cstheme="minorHAnsi"/>
          <w:position w:val="2"/>
        </w:rPr>
        <w:t>g.</w:t>
      </w:r>
    </w:p>
    <w:p w14:paraId="49995313" w14:textId="77777777" w:rsidR="00D5718F" w:rsidRPr="007E640E" w:rsidRDefault="00D5718F">
      <w:pPr>
        <w:spacing w:before="4" w:line="160" w:lineRule="exact"/>
        <w:rPr>
          <w:rFonts w:asciiTheme="minorHAnsi" w:hAnsiTheme="minorHAnsi" w:cstheme="minorHAnsi"/>
          <w:sz w:val="17"/>
          <w:szCs w:val="17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1A14D2DA" w14:textId="77777777" w:rsidR="00D5718F" w:rsidRPr="007E640E" w:rsidRDefault="00D5718F">
      <w:pPr>
        <w:spacing w:before="7" w:line="100" w:lineRule="exact"/>
        <w:rPr>
          <w:rFonts w:asciiTheme="minorHAnsi" w:hAnsiTheme="minorHAnsi" w:cstheme="minorHAnsi"/>
          <w:sz w:val="10"/>
          <w:szCs w:val="10"/>
        </w:rPr>
      </w:pPr>
    </w:p>
    <w:p w14:paraId="2BE9AB98" w14:textId="77777777" w:rsidR="00D5718F" w:rsidRPr="007E640E" w:rsidRDefault="007E640E">
      <w:pPr>
        <w:ind w:left="659"/>
        <w:rPr>
          <w:rFonts w:asciiTheme="minorHAnsi" w:eastAsia="Calibri" w:hAnsiTheme="minorHAnsi" w:cstheme="minorHAnsi"/>
          <w:sz w:val="22"/>
          <w:szCs w:val="22"/>
        </w:rPr>
      </w:pP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e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ye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E68BB1D" w14:textId="77777777" w:rsidR="00D5718F" w:rsidRPr="007E640E" w:rsidRDefault="00D5718F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52DF19A8" w14:textId="77777777" w:rsidR="00D5718F" w:rsidRPr="007E640E" w:rsidRDefault="007E640E">
      <w:pPr>
        <w:spacing w:line="200" w:lineRule="exact"/>
        <w:ind w:left="856" w:right="-50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 xml:space="preserve">2013-               </w:t>
      </w:r>
      <w:r w:rsidRPr="007E640E">
        <w:rPr>
          <w:rFonts w:asciiTheme="minorHAnsi" w:eastAsia="Garamond" w:hAnsiTheme="minorHAnsi" w:cstheme="minorHAnsi"/>
          <w:spacing w:val="6"/>
        </w:rPr>
        <w:t xml:space="preserve"> </w:t>
      </w:r>
      <w:r w:rsidRPr="007E640E">
        <w:rPr>
          <w:rFonts w:asciiTheme="minorHAnsi" w:eastAsia="Garamond" w:hAnsiTheme="minorHAnsi" w:cstheme="minorHAnsi"/>
          <w:b/>
        </w:rPr>
        <w:t>Pep</w:t>
      </w:r>
      <w:r w:rsidRPr="007E640E">
        <w:rPr>
          <w:rFonts w:asciiTheme="minorHAnsi" w:eastAsia="Garamond" w:hAnsiTheme="minorHAnsi" w:cstheme="minorHAnsi"/>
          <w:b/>
          <w:spacing w:val="-2"/>
        </w:rPr>
        <w:t>p</w:t>
      </w:r>
      <w:r w:rsidRPr="007E640E">
        <w:rPr>
          <w:rFonts w:asciiTheme="minorHAnsi" w:eastAsia="Garamond" w:hAnsiTheme="minorHAnsi" w:cstheme="minorHAnsi"/>
          <w:b/>
        </w:rPr>
        <w:t>es</w:t>
      </w:r>
      <w:r w:rsidRPr="007E640E">
        <w:rPr>
          <w:rFonts w:asciiTheme="minorHAnsi" w:eastAsia="Garamond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Garamond" w:hAnsiTheme="minorHAnsi" w:cstheme="minorHAnsi"/>
          <w:b/>
        </w:rPr>
        <w:t>p</w:t>
      </w:r>
      <w:r w:rsidRPr="007E640E">
        <w:rPr>
          <w:rFonts w:asciiTheme="minorHAnsi" w:eastAsia="Garamond" w:hAnsiTheme="minorHAnsi" w:cstheme="minorHAnsi"/>
          <w:b/>
          <w:spacing w:val="-1"/>
        </w:rPr>
        <w:t>i</w:t>
      </w:r>
      <w:r w:rsidRPr="007E640E">
        <w:rPr>
          <w:rFonts w:asciiTheme="minorHAnsi" w:eastAsia="Garamond" w:hAnsiTheme="minorHAnsi" w:cstheme="minorHAnsi"/>
          <w:b/>
        </w:rPr>
        <w:t>z</w:t>
      </w:r>
      <w:r w:rsidRPr="007E640E">
        <w:rPr>
          <w:rFonts w:asciiTheme="minorHAnsi" w:eastAsia="Garamond" w:hAnsiTheme="minorHAnsi" w:cstheme="minorHAnsi"/>
          <w:b/>
          <w:spacing w:val="-2"/>
        </w:rPr>
        <w:t>za</w:t>
      </w:r>
      <w:r w:rsidRPr="007E640E">
        <w:rPr>
          <w:rFonts w:asciiTheme="minorHAnsi" w:eastAsia="Garamond" w:hAnsiTheme="minorHAnsi" w:cstheme="minorHAnsi"/>
          <w:b/>
        </w:rPr>
        <w:t>,</w:t>
      </w:r>
      <w:r w:rsidRPr="007E640E">
        <w:rPr>
          <w:rFonts w:asciiTheme="minorHAnsi" w:eastAsia="Garamond" w:hAnsiTheme="minorHAnsi" w:cstheme="minorHAnsi"/>
          <w:b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2"/>
        </w:rPr>
        <w:t>N</w:t>
      </w:r>
      <w:r w:rsidRPr="007E640E">
        <w:rPr>
          <w:rFonts w:asciiTheme="minorHAnsi" w:eastAsia="Garamond" w:hAnsiTheme="minorHAnsi" w:cstheme="minorHAnsi"/>
          <w:b/>
        </w:rPr>
        <w:t>yd</w:t>
      </w:r>
      <w:r w:rsidRPr="007E640E">
        <w:rPr>
          <w:rFonts w:asciiTheme="minorHAnsi" w:eastAsia="Garamond" w:hAnsiTheme="minorHAnsi" w:cstheme="minorHAnsi"/>
          <w:b/>
          <w:spacing w:val="-2"/>
        </w:rPr>
        <w:t>a</w:t>
      </w:r>
      <w:r w:rsidRPr="007E640E">
        <w:rPr>
          <w:rFonts w:asciiTheme="minorHAnsi" w:eastAsia="Garamond" w:hAnsiTheme="minorHAnsi" w:cstheme="minorHAnsi"/>
          <w:b/>
          <w:spacing w:val="-1"/>
        </w:rPr>
        <w:t>l</w:t>
      </w:r>
      <w:r w:rsidRPr="007E640E">
        <w:rPr>
          <w:rFonts w:asciiTheme="minorHAnsi" w:eastAsia="Garamond" w:hAnsiTheme="minorHAnsi" w:cstheme="minorHAnsi"/>
          <w:b/>
        </w:rPr>
        <w:t>en</w:t>
      </w:r>
    </w:p>
    <w:p w14:paraId="53E81EDE" w14:textId="77777777" w:rsidR="00D5718F" w:rsidRPr="007E640E" w:rsidRDefault="007E640E">
      <w:pPr>
        <w:spacing w:before="40"/>
        <w:rPr>
          <w:rFonts w:asciiTheme="minorHAnsi" w:eastAsia="Garamond" w:hAnsiTheme="minorHAnsi" w:cstheme="minorHAnsi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4008" w:space="1778"/>
            <w:col w:w="5474"/>
          </w:cols>
        </w:sect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Garamond" w:hAnsiTheme="minorHAnsi" w:cstheme="minorHAnsi"/>
          <w:spacing w:val="-1"/>
          <w:w w:val="99"/>
        </w:rPr>
        <w:t>I</w:t>
      </w:r>
      <w:r w:rsidRPr="007E640E">
        <w:rPr>
          <w:rFonts w:asciiTheme="minorHAnsi" w:eastAsia="Garamond" w:hAnsiTheme="minorHAnsi" w:cstheme="minorHAnsi"/>
          <w:spacing w:val="1"/>
          <w:w w:val="99"/>
        </w:rPr>
        <w:t>de</w:t>
      </w:r>
      <w:r w:rsidRPr="007E640E">
        <w:rPr>
          <w:rFonts w:asciiTheme="minorHAnsi" w:eastAsia="Garamond" w:hAnsiTheme="minorHAnsi" w:cstheme="minorHAnsi"/>
          <w:spacing w:val="-1"/>
          <w:w w:val="99"/>
        </w:rPr>
        <w:t>n</w:t>
      </w:r>
      <w:r w:rsidRPr="007E640E">
        <w:rPr>
          <w:rFonts w:asciiTheme="minorHAnsi" w:eastAsia="Garamond" w:hAnsiTheme="minorHAnsi" w:cstheme="minorHAnsi"/>
          <w:w w:val="99"/>
        </w:rPr>
        <w:t>ti</w:t>
      </w:r>
      <w:r w:rsidRPr="007E640E">
        <w:rPr>
          <w:rFonts w:asciiTheme="minorHAnsi" w:eastAsia="Garamond" w:hAnsiTheme="minorHAnsi" w:cstheme="minorHAnsi"/>
          <w:spacing w:val="1"/>
          <w:w w:val="99"/>
        </w:rPr>
        <w:t>f</w:t>
      </w:r>
      <w:r w:rsidRPr="007E640E">
        <w:rPr>
          <w:rFonts w:asciiTheme="minorHAnsi" w:eastAsia="Garamond" w:hAnsiTheme="minorHAnsi" w:cstheme="minorHAnsi"/>
          <w:w w:val="99"/>
        </w:rPr>
        <w:t>i</w:t>
      </w:r>
      <w:r w:rsidRPr="007E640E">
        <w:rPr>
          <w:rFonts w:asciiTheme="minorHAnsi" w:eastAsia="Garamond" w:hAnsiTheme="minorHAnsi" w:cstheme="minorHAnsi"/>
          <w:spacing w:val="1"/>
          <w:w w:val="99"/>
        </w:rPr>
        <w:t>ca</w:t>
      </w:r>
      <w:r w:rsidRPr="007E640E">
        <w:rPr>
          <w:rFonts w:asciiTheme="minorHAnsi" w:eastAsia="Garamond" w:hAnsiTheme="minorHAnsi" w:cstheme="minorHAnsi"/>
          <w:w w:val="99"/>
        </w:rPr>
        <w:t>ti</w:t>
      </w:r>
      <w:r w:rsidRPr="007E640E">
        <w:rPr>
          <w:rFonts w:asciiTheme="minorHAnsi" w:eastAsia="Garamond" w:hAnsiTheme="minorHAnsi" w:cstheme="minorHAnsi"/>
          <w:spacing w:val="2"/>
          <w:w w:val="99"/>
        </w:rPr>
        <w:t>o</w:t>
      </w:r>
      <w:r w:rsidRPr="007E640E">
        <w:rPr>
          <w:rFonts w:asciiTheme="minorHAnsi" w:eastAsia="Garamond" w:hAnsiTheme="minorHAnsi" w:cstheme="minorHAnsi"/>
          <w:w w:val="99"/>
        </w:rPr>
        <w:t>n</w:t>
      </w:r>
      <w:r w:rsidRPr="007E640E">
        <w:rPr>
          <w:rFonts w:asciiTheme="minorHAnsi" w:eastAsia="Garamond" w:hAnsiTheme="minorHAnsi" w:cstheme="minorHAnsi"/>
          <w:spacing w:val="-9"/>
          <w:w w:val="99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f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2"/>
        </w:rPr>
        <w:t>s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ec</w:t>
      </w:r>
      <w:r w:rsidRPr="007E640E">
        <w:rPr>
          <w:rFonts w:asciiTheme="minorHAnsi" w:eastAsia="Garamond" w:hAnsiTheme="minorHAnsi" w:cstheme="minorHAnsi"/>
        </w:rPr>
        <w:t>ts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f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  <w:spacing w:val="-2"/>
        </w:rPr>
        <w:t>f</w:t>
      </w:r>
      <w:r w:rsidRPr="007E640E">
        <w:rPr>
          <w:rFonts w:asciiTheme="minorHAnsi" w:eastAsia="Garamond" w:hAnsiTheme="minorHAnsi" w:cstheme="minorHAnsi"/>
          <w:spacing w:val="1"/>
        </w:rPr>
        <w:t>ur</w:t>
      </w:r>
      <w:r w:rsidRPr="007E640E">
        <w:rPr>
          <w:rFonts w:asciiTheme="minorHAnsi" w:eastAsia="Garamond" w:hAnsiTheme="minorHAnsi" w:cstheme="minorHAnsi"/>
          <w:spacing w:val="-1"/>
        </w:rPr>
        <w:t>th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  <w:spacing w:val="-1"/>
        </w:rPr>
        <w:t>ons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  <w:spacing w:val="1"/>
        </w:rPr>
        <w:t>d</w:t>
      </w:r>
      <w:r w:rsidRPr="007E640E">
        <w:rPr>
          <w:rFonts w:asciiTheme="minorHAnsi" w:eastAsia="Garamond" w:hAnsiTheme="minorHAnsi" w:cstheme="minorHAnsi"/>
          <w:spacing w:val="-1"/>
        </w:rPr>
        <w:t>e</w:t>
      </w:r>
      <w:r w:rsidRPr="007E640E">
        <w:rPr>
          <w:rFonts w:asciiTheme="minorHAnsi" w:eastAsia="Garamond" w:hAnsiTheme="minorHAnsi" w:cstheme="minorHAnsi"/>
          <w:spacing w:val="-2"/>
        </w:rPr>
        <w:t>r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ti</w:t>
      </w:r>
      <w:r w:rsidRPr="007E640E">
        <w:rPr>
          <w:rFonts w:asciiTheme="minorHAnsi" w:eastAsia="Garamond" w:hAnsiTheme="minorHAnsi" w:cstheme="minorHAnsi"/>
          <w:spacing w:val="-1"/>
        </w:rPr>
        <w:t>on.</w:t>
      </w:r>
    </w:p>
    <w:p w14:paraId="0AF50684" w14:textId="77777777" w:rsidR="00D5718F" w:rsidRPr="007E640E" w:rsidRDefault="00D5718F">
      <w:pPr>
        <w:spacing w:before="3" w:line="160" w:lineRule="exact"/>
        <w:rPr>
          <w:rFonts w:asciiTheme="minorHAnsi" w:hAnsiTheme="minorHAnsi" w:cstheme="minorHAnsi"/>
          <w:sz w:val="16"/>
          <w:szCs w:val="16"/>
        </w:rPr>
      </w:pPr>
    </w:p>
    <w:p w14:paraId="75079D96" w14:textId="77777777" w:rsidR="00D5718F" w:rsidRPr="007E640E" w:rsidRDefault="007E640E">
      <w:pPr>
        <w:spacing w:before="39" w:line="240" w:lineRule="exact"/>
        <w:ind w:left="2099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  <w:spacing w:val="3"/>
          <w:w w:val="89"/>
          <w:sz w:val="22"/>
          <w:szCs w:val="22"/>
        </w:rPr>
        <w:t>C</w:t>
      </w:r>
      <w:r w:rsidRPr="007E640E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us</w:t>
      </w:r>
      <w:r w:rsidRPr="007E640E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-1"/>
          <w:w w:val="89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w w:val="89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30"/>
          <w:w w:val="89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c</w:t>
      </w:r>
      <w:r w:rsidRPr="007E640E">
        <w:rPr>
          <w:rFonts w:asciiTheme="minorHAnsi" w:eastAsia="Garamond" w:hAnsiTheme="minorHAnsi" w:cstheme="minorHAnsi"/>
          <w:spacing w:val="-1"/>
          <w:w w:val="89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5"/>
          <w:w w:val="89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su</w:t>
      </w:r>
      <w:r w:rsidRPr="007E640E">
        <w:rPr>
          <w:rFonts w:asciiTheme="minorHAnsi" w:eastAsia="Garamond" w:hAnsiTheme="minorHAnsi" w:cstheme="minorHAnsi"/>
          <w:spacing w:val="7"/>
          <w:w w:val="89"/>
          <w:sz w:val="22"/>
          <w:szCs w:val="22"/>
        </w:rPr>
        <w:t>l</w:t>
      </w:r>
      <w:r w:rsidRPr="007E640E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1"/>
          <w:w w:val="89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5"/>
          <w:w w:val="89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w w:val="89"/>
          <w:sz w:val="22"/>
          <w:szCs w:val="22"/>
        </w:rPr>
        <w:t>,</w:t>
      </w:r>
      <w:r w:rsidRPr="007E640E">
        <w:rPr>
          <w:rFonts w:asciiTheme="minorHAnsi" w:eastAsia="Garamond" w:hAnsiTheme="minorHAnsi" w:cstheme="minorHAnsi"/>
          <w:spacing w:val="46"/>
          <w:w w:val="89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7E640E">
        <w:rPr>
          <w:rFonts w:asciiTheme="minorHAnsi" w:eastAsia="Garamond" w:hAnsiTheme="minorHAnsi" w:cstheme="minorHAnsi"/>
          <w:spacing w:val="12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E640E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5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z w:val="22"/>
          <w:szCs w:val="22"/>
        </w:rPr>
        <w:t xml:space="preserve">e                 </w:t>
      </w:r>
      <w:r w:rsidRPr="007E640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Cu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-2"/>
        </w:rPr>
        <w:t>m</w:t>
      </w:r>
      <w:r w:rsidRPr="007E640E">
        <w:rPr>
          <w:rFonts w:asciiTheme="minorHAnsi" w:eastAsia="Garamond" w:hAnsiTheme="minorHAnsi" w:cstheme="minorHAnsi"/>
          <w:spacing w:val="-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er</w:t>
      </w:r>
      <w:r w:rsidRPr="007E640E">
        <w:rPr>
          <w:rFonts w:asciiTheme="minorHAnsi" w:eastAsia="Garamond" w:hAnsiTheme="minorHAnsi" w:cstheme="minorHAnsi"/>
        </w:rPr>
        <w:t>vi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d</w:t>
      </w:r>
      <w:r w:rsidRPr="007E640E">
        <w:rPr>
          <w:rFonts w:asciiTheme="minorHAnsi" w:eastAsia="Garamond" w:hAnsiTheme="minorHAnsi" w:cstheme="minorHAnsi"/>
          <w:spacing w:val="-6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7"/>
        </w:rPr>
        <w:t xml:space="preserve"> 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h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5"/>
        </w:rPr>
        <w:t xml:space="preserve"> </w:t>
      </w:r>
      <w:r w:rsidRPr="007E640E">
        <w:rPr>
          <w:rFonts w:asciiTheme="minorHAnsi" w:eastAsia="Garamond" w:hAnsiTheme="minorHAnsi" w:cstheme="minorHAnsi"/>
          <w:spacing w:val="-3"/>
        </w:rPr>
        <w:t>t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2"/>
        </w:rPr>
        <w:t>l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phone</w:t>
      </w:r>
    </w:p>
    <w:p w14:paraId="40358711" w14:textId="77777777" w:rsidR="00D5718F" w:rsidRPr="007E640E" w:rsidRDefault="00D5718F">
      <w:pPr>
        <w:spacing w:before="7" w:line="160" w:lineRule="exact"/>
        <w:rPr>
          <w:rFonts w:asciiTheme="minorHAnsi" w:hAnsiTheme="minorHAnsi" w:cstheme="minorHAnsi"/>
          <w:sz w:val="17"/>
          <w:szCs w:val="17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608B6F84" w14:textId="77777777" w:rsidR="00D5718F" w:rsidRPr="007E640E" w:rsidRDefault="007E640E">
      <w:pPr>
        <w:spacing w:before="33" w:line="220" w:lineRule="exact"/>
        <w:ind w:left="856" w:right="-34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>2011 s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</w:rPr>
        <w:t>mm</w:t>
      </w:r>
      <w:r w:rsidRPr="007E640E">
        <w:rPr>
          <w:rFonts w:asciiTheme="minorHAnsi" w:eastAsia="Garamond" w:hAnsiTheme="minorHAnsi" w:cstheme="minorHAnsi"/>
          <w:spacing w:val="-2"/>
        </w:rPr>
        <w:t>e</w:t>
      </w:r>
      <w:r w:rsidRPr="007E640E">
        <w:rPr>
          <w:rFonts w:asciiTheme="minorHAnsi" w:eastAsia="Garamond" w:hAnsiTheme="minorHAnsi" w:cstheme="minorHAnsi"/>
        </w:rPr>
        <w:t>r</w:t>
      </w:r>
    </w:p>
    <w:p w14:paraId="6041FAB6" w14:textId="77777777" w:rsidR="00D5718F" w:rsidRPr="007E640E" w:rsidRDefault="007E640E">
      <w:pPr>
        <w:spacing w:before="45"/>
        <w:rPr>
          <w:rFonts w:asciiTheme="minorHAnsi" w:eastAsia="Garamond" w:hAnsiTheme="minorHAnsi" w:cstheme="minorHAnsi"/>
        </w:r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Garamond" w:hAnsiTheme="minorHAnsi" w:cstheme="minorHAnsi"/>
          <w:b/>
        </w:rPr>
        <w:t>DN</w:t>
      </w:r>
      <w:r w:rsidRPr="007E640E">
        <w:rPr>
          <w:rFonts w:asciiTheme="minorHAnsi" w:eastAsia="Garamond" w:hAnsiTheme="minorHAnsi" w:cstheme="minorHAnsi"/>
          <w:b/>
          <w:spacing w:val="-1"/>
        </w:rPr>
        <w:t>B</w:t>
      </w:r>
      <w:r w:rsidRPr="007E640E">
        <w:rPr>
          <w:rFonts w:asciiTheme="minorHAnsi" w:eastAsia="Garamond" w:hAnsiTheme="minorHAnsi" w:cstheme="minorHAnsi"/>
          <w:b/>
        </w:rPr>
        <w:t>,</w:t>
      </w:r>
      <w:r w:rsidRPr="007E640E">
        <w:rPr>
          <w:rFonts w:asciiTheme="minorHAnsi" w:eastAsia="Garamond" w:hAnsiTheme="minorHAnsi" w:cstheme="minorHAnsi"/>
          <w:b/>
          <w:spacing w:val="-16"/>
        </w:rPr>
        <w:t xml:space="preserve"> </w:t>
      </w:r>
      <w:r w:rsidRPr="007E640E">
        <w:rPr>
          <w:rFonts w:asciiTheme="minorHAnsi" w:eastAsia="Garamond" w:hAnsiTheme="minorHAnsi" w:cstheme="minorHAnsi"/>
          <w:b/>
        </w:rPr>
        <w:t>F</w:t>
      </w:r>
      <w:r w:rsidRPr="007E640E">
        <w:rPr>
          <w:rFonts w:asciiTheme="minorHAnsi" w:eastAsia="Garamond" w:hAnsiTheme="minorHAnsi" w:cstheme="minorHAnsi"/>
          <w:b/>
          <w:spacing w:val="-1"/>
        </w:rPr>
        <w:t>or</w:t>
      </w:r>
      <w:r w:rsidRPr="007E640E">
        <w:rPr>
          <w:rFonts w:asciiTheme="minorHAnsi" w:eastAsia="Garamond" w:hAnsiTheme="minorHAnsi" w:cstheme="minorHAnsi"/>
          <w:b/>
        </w:rPr>
        <w:t>us</w:t>
      </w:r>
    </w:p>
    <w:p w14:paraId="5E3BF733" w14:textId="77777777" w:rsidR="00D5718F" w:rsidRPr="007E640E" w:rsidRDefault="007E640E">
      <w:pPr>
        <w:spacing w:line="220" w:lineRule="exact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  <w:spacing w:val="3"/>
          <w:w w:val="89"/>
          <w:position w:val="1"/>
          <w:sz w:val="22"/>
          <w:szCs w:val="22"/>
        </w:rPr>
        <w:t>C</w:t>
      </w:r>
      <w:r w:rsidRPr="007E640E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us</w:t>
      </w:r>
      <w:r w:rsidRPr="007E640E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-1"/>
          <w:w w:val="89"/>
          <w:position w:val="1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30"/>
          <w:w w:val="89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-4"/>
          <w:w w:val="89"/>
          <w:position w:val="1"/>
          <w:sz w:val="22"/>
          <w:szCs w:val="22"/>
        </w:rPr>
        <w:t>v</w:t>
      </w:r>
      <w:r w:rsidRPr="007E640E">
        <w:rPr>
          <w:rFonts w:asciiTheme="minorHAnsi" w:eastAsia="Garamond" w:hAnsiTheme="minorHAnsi" w:cstheme="minorHAnsi"/>
          <w:spacing w:val="12"/>
          <w:w w:val="89"/>
          <w:position w:val="1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c</w:t>
      </w:r>
      <w:r w:rsidRPr="007E640E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7"/>
          <w:w w:val="89"/>
          <w:position w:val="1"/>
          <w:sz w:val="22"/>
          <w:szCs w:val="22"/>
        </w:rPr>
        <w:t>/</w:t>
      </w:r>
      <w:r w:rsidRPr="007E640E">
        <w:rPr>
          <w:rFonts w:asciiTheme="minorHAnsi" w:eastAsia="Garamond" w:hAnsiTheme="minorHAnsi" w:cstheme="minorHAnsi"/>
          <w:spacing w:val="11"/>
          <w:w w:val="89"/>
          <w:position w:val="1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7"/>
          <w:w w:val="89"/>
          <w:position w:val="1"/>
          <w:sz w:val="22"/>
          <w:szCs w:val="22"/>
        </w:rPr>
        <w:t>d</w:t>
      </w:r>
      <w:r w:rsidRPr="007E640E">
        <w:rPr>
          <w:rFonts w:asciiTheme="minorHAnsi" w:eastAsia="Garamond" w:hAnsiTheme="minorHAnsi" w:cstheme="minorHAnsi"/>
          <w:spacing w:val="-4"/>
          <w:w w:val="89"/>
          <w:position w:val="1"/>
          <w:sz w:val="22"/>
          <w:szCs w:val="22"/>
        </w:rPr>
        <w:t>v</w:t>
      </w:r>
      <w:r w:rsidRPr="007E640E">
        <w:rPr>
          <w:rFonts w:asciiTheme="minorHAnsi" w:eastAsia="Garamond" w:hAnsiTheme="minorHAnsi" w:cstheme="minorHAnsi"/>
          <w:spacing w:val="12"/>
          <w:w w:val="89"/>
          <w:position w:val="1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-4"/>
          <w:w w:val="89"/>
          <w:position w:val="1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r,</w:t>
      </w:r>
      <w:r w:rsidRPr="007E640E">
        <w:rPr>
          <w:rFonts w:asciiTheme="minorHAnsi" w:eastAsia="Garamond" w:hAnsiTheme="minorHAnsi" w:cstheme="minorHAnsi"/>
          <w:spacing w:val="47"/>
          <w:w w:val="89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>u</w:t>
      </w:r>
      <w:r w:rsidRPr="007E640E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>mm</w:t>
      </w:r>
      <w:r w:rsidRPr="007E640E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.          </w:t>
      </w:r>
      <w:r w:rsidRPr="007E640E">
        <w:rPr>
          <w:rFonts w:asciiTheme="minorHAnsi" w:eastAsia="Garamond" w:hAnsiTheme="minorHAnsi" w:cstheme="minorHAnsi"/>
          <w:spacing w:val="44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</w:rPr>
        <w:t>R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eferra</w:t>
      </w:r>
      <w:r w:rsidRPr="007E640E">
        <w:rPr>
          <w:rFonts w:asciiTheme="minorHAnsi" w:eastAsia="Garamond" w:hAnsiTheme="minorHAnsi" w:cstheme="minorHAnsi"/>
          <w:position w:val="1"/>
        </w:rPr>
        <w:t>l</w:t>
      </w:r>
      <w:r w:rsidRPr="007E640E">
        <w:rPr>
          <w:rFonts w:asciiTheme="minorHAnsi" w:eastAsia="Garamond" w:hAnsiTheme="minorHAnsi" w:cstheme="minorHAnsi"/>
          <w:spacing w:val="-13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7E640E">
        <w:rPr>
          <w:rFonts w:asciiTheme="minorHAnsi" w:eastAsia="Garamond" w:hAnsiTheme="minorHAnsi" w:cstheme="minorHAnsi"/>
          <w:position w:val="1"/>
        </w:rPr>
        <w:t>f</w:t>
      </w:r>
      <w:r w:rsidRPr="007E640E">
        <w:rPr>
          <w:rFonts w:asciiTheme="minorHAnsi" w:eastAsia="Garamond" w:hAnsiTheme="minorHAnsi" w:cstheme="minorHAnsi"/>
          <w:spacing w:val="-11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c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u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s</w:t>
      </w:r>
      <w:r w:rsidRPr="007E640E">
        <w:rPr>
          <w:rFonts w:asciiTheme="minorHAnsi" w:eastAsia="Garamond" w:hAnsiTheme="minorHAnsi" w:cstheme="minorHAnsi"/>
          <w:position w:val="1"/>
        </w:rPr>
        <w:t>t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7E640E">
        <w:rPr>
          <w:rFonts w:asciiTheme="minorHAnsi" w:eastAsia="Garamond" w:hAnsiTheme="minorHAnsi" w:cstheme="minorHAnsi"/>
          <w:position w:val="1"/>
        </w:rPr>
        <w:t>m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e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7E640E">
        <w:rPr>
          <w:rFonts w:asciiTheme="minorHAnsi" w:eastAsia="Garamond" w:hAnsiTheme="minorHAnsi" w:cstheme="minorHAnsi"/>
          <w:position w:val="1"/>
        </w:rPr>
        <w:t>s</w:t>
      </w:r>
      <w:r w:rsidRPr="007E640E">
        <w:rPr>
          <w:rFonts w:asciiTheme="minorHAnsi" w:eastAsia="Garamond" w:hAnsiTheme="minorHAnsi" w:cstheme="minorHAnsi"/>
          <w:spacing w:val="-16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</w:rPr>
        <w:t>to</w:t>
      </w:r>
      <w:r w:rsidRPr="007E640E">
        <w:rPr>
          <w:rFonts w:asciiTheme="minorHAnsi" w:eastAsia="Garamond" w:hAnsiTheme="minorHAnsi" w:cstheme="minorHAnsi"/>
          <w:spacing w:val="-12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</w:rPr>
        <w:t>i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7E640E">
        <w:rPr>
          <w:rFonts w:asciiTheme="minorHAnsi" w:eastAsia="Garamond" w:hAnsiTheme="minorHAnsi" w:cstheme="minorHAnsi"/>
          <w:position w:val="1"/>
        </w:rPr>
        <w:t>v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s</w:t>
      </w:r>
      <w:r w:rsidRPr="007E640E">
        <w:rPr>
          <w:rFonts w:asciiTheme="minorHAnsi" w:eastAsia="Garamond" w:hAnsiTheme="minorHAnsi" w:cstheme="minorHAnsi"/>
          <w:position w:val="1"/>
        </w:rPr>
        <w:t>tm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7E640E">
        <w:rPr>
          <w:rFonts w:asciiTheme="minorHAnsi" w:eastAsia="Garamond" w:hAnsiTheme="minorHAnsi" w:cstheme="minorHAnsi"/>
          <w:position w:val="1"/>
        </w:rPr>
        <w:t>t</w:t>
      </w:r>
      <w:r w:rsidRPr="007E640E">
        <w:rPr>
          <w:rFonts w:asciiTheme="minorHAnsi" w:eastAsia="Garamond" w:hAnsiTheme="minorHAnsi" w:cstheme="minorHAnsi"/>
          <w:spacing w:val="-16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ad</w:t>
      </w:r>
      <w:r w:rsidRPr="007E640E">
        <w:rPr>
          <w:rFonts w:asciiTheme="minorHAnsi" w:eastAsia="Garamond" w:hAnsiTheme="minorHAnsi" w:cstheme="minorHAnsi"/>
          <w:position w:val="1"/>
        </w:rPr>
        <w:t>vi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so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7E640E">
        <w:rPr>
          <w:rFonts w:asciiTheme="minorHAnsi" w:eastAsia="Garamond" w:hAnsiTheme="minorHAnsi" w:cstheme="minorHAnsi"/>
          <w:spacing w:val="2"/>
          <w:position w:val="1"/>
        </w:rPr>
        <w:t>s</w:t>
      </w:r>
      <w:r w:rsidRPr="007E640E">
        <w:rPr>
          <w:rFonts w:asciiTheme="minorHAnsi" w:eastAsia="Garamond" w:hAnsiTheme="minorHAnsi" w:cstheme="minorHAnsi"/>
          <w:position w:val="1"/>
        </w:rPr>
        <w:t>.</w:t>
      </w:r>
    </w:p>
    <w:p w14:paraId="3D874CA0" w14:textId="77777777" w:rsidR="00D5718F" w:rsidRPr="007E640E" w:rsidRDefault="007E640E">
      <w:pPr>
        <w:spacing w:line="200" w:lineRule="exact"/>
        <w:ind w:left="3689"/>
        <w:rPr>
          <w:rFonts w:asciiTheme="minorHAnsi" w:eastAsia="Garamond" w:hAnsiTheme="minorHAnsi" w:cstheme="minorHAnsi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1453" w:space="647"/>
            <w:col w:w="9160"/>
          </w:cols>
        </w:sectPr>
      </w:pPr>
      <w:r w:rsidRPr="007E640E">
        <w:rPr>
          <w:rFonts w:asciiTheme="minorHAnsi" w:eastAsia="Garamond" w:hAnsiTheme="minorHAnsi" w:cstheme="minorHAnsi"/>
          <w:spacing w:val="-1"/>
        </w:rPr>
        <w:t>Ass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st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3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14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w</w:t>
      </w:r>
      <w:r w:rsidRPr="007E640E">
        <w:rPr>
          <w:rFonts w:asciiTheme="minorHAnsi" w:eastAsia="Garamond" w:hAnsiTheme="minorHAnsi" w:cstheme="minorHAnsi"/>
        </w:rPr>
        <w:t>ith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re</w:t>
      </w:r>
      <w:r w:rsidRPr="007E640E">
        <w:rPr>
          <w:rFonts w:asciiTheme="minorHAnsi" w:eastAsia="Garamond" w:hAnsiTheme="minorHAnsi" w:cstheme="minorHAnsi"/>
        </w:rPr>
        <w:t>g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b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-2"/>
        </w:rPr>
        <w:t>k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g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er</w:t>
      </w:r>
      <w:r w:rsidRPr="007E640E">
        <w:rPr>
          <w:rFonts w:asciiTheme="minorHAnsi" w:eastAsia="Garamond" w:hAnsiTheme="minorHAnsi" w:cstheme="minorHAnsi"/>
        </w:rPr>
        <w:t>vi</w:t>
      </w:r>
      <w:r w:rsidRPr="007E640E">
        <w:rPr>
          <w:rFonts w:asciiTheme="minorHAnsi" w:eastAsia="Garamond" w:hAnsiTheme="minorHAnsi" w:cstheme="minorHAnsi"/>
          <w:spacing w:val="1"/>
        </w:rPr>
        <w:t>ce</w:t>
      </w:r>
      <w:r w:rsidRPr="007E640E">
        <w:rPr>
          <w:rFonts w:asciiTheme="minorHAnsi" w:eastAsia="Garamond" w:hAnsiTheme="minorHAnsi" w:cstheme="minorHAnsi"/>
        </w:rPr>
        <w:t>s.</w:t>
      </w:r>
    </w:p>
    <w:p w14:paraId="0A935B96" w14:textId="77777777" w:rsidR="00D5718F" w:rsidRPr="007E640E" w:rsidRDefault="00D5718F">
      <w:pPr>
        <w:spacing w:before="5" w:line="180" w:lineRule="exact"/>
        <w:rPr>
          <w:rFonts w:asciiTheme="minorHAnsi" w:hAnsiTheme="minorHAnsi" w:cstheme="minorHAnsi"/>
          <w:sz w:val="18"/>
          <w:szCs w:val="18"/>
        </w:rPr>
      </w:pPr>
    </w:p>
    <w:p w14:paraId="522D4B94" w14:textId="77777777" w:rsidR="00D5718F" w:rsidRPr="007E640E" w:rsidRDefault="007E640E">
      <w:pPr>
        <w:spacing w:before="40"/>
        <w:ind w:left="856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</w:rPr>
        <w:t>2009</w:t>
      </w:r>
      <w:r w:rsidRPr="007E640E">
        <w:rPr>
          <w:rFonts w:asciiTheme="minorHAnsi" w:eastAsia="Garamond" w:hAnsiTheme="minorHAnsi" w:cstheme="minorHAnsi"/>
          <w:spacing w:val="-8"/>
        </w:rPr>
        <w:t xml:space="preserve"> </w:t>
      </w:r>
      <w:r w:rsidRPr="007E640E">
        <w:rPr>
          <w:rFonts w:asciiTheme="minorHAnsi" w:eastAsia="Garamond" w:hAnsiTheme="minorHAnsi" w:cstheme="minorHAnsi"/>
        </w:rPr>
        <w:t>–</w:t>
      </w:r>
      <w:r w:rsidRPr="007E640E">
        <w:rPr>
          <w:rFonts w:asciiTheme="minorHAnsi" w:eastAsia="Garamond" w:hAnsiTheme="minorHAnsi" w:cstheme="minorHAnsi"/>
          <w:spacing w:val="-2"/>
        </w:rPr>
        <w:t xml:space="preserve"> </w:t>
      </w:r>
      <w:r w:rsidRPr="007E640E">
        <w:rPr>
          <w:rFonts w:asciiTheme="minorHAnsi" w:eastAsia="Garamond" w:hAnsiTheme="minorHAnsi" w:cstheme="minorHAnsi"/>
        </w:rPr>
        <w:t xml:space="preserve">2010    </w:t>
      </w:r>
      <w:r w:rsidRPr="007E640E">
        <w:rPr>
          <w:rFonts w:asciiTheme="minorHAnsi" w:eastAsia="Garamond" w:hAnsiTheme="minorHAnsi" w:cstheme="minorHAnsi"/>
          <w:spacing w:val="46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1"/>
        </w:rPr>
        <w:t>l</w:t>
      </w:r>
      <w:r w:rsidRPr="007E640E">
        <w:rPr>
          <w:rFonts w:asciiTheme="minorHAnsi" w:eastAsia="Garamond" w:hAnsiTheme="minorHAnsi" w:cstheme="minorHAnsi"/>
          <w:b/>
        </w:rPr>
        <w:t>FK</w:t>
      </w:r>
      <w:r w:rsidRPr="007E640E">
        <w:rPr>
          <w:rFonts w:asciiTheme="minorHAnsi" w:eastAsia="Garamond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3"/>
        </w:rPr>
        <w:t>K</w:t>
      </w:r>
      <w:r w:rsidRPr="007E640E">
        <w:rPr>
          <w:rFonts w:asciiTheme="minorHAnsi" w:eastAsia="Garamond" w:hAnsiTheme="minorHAnsi" w:cstheme="minorHAnsi"/>
          <w:b/>
          <w:spacing w:val="1"/>
        </w:rPr>
        <w:t>j</w:t>
      </w:r>
      <w:r w:rsidRPr="007E640E">
        <w:rPr>
          <w:rFonts w:asciiTheme="minorHAnsi" w:eastAsia="Garamond" w:hAnsiTheme="minorHAnsi" w:cstheme="minorHAnsi"/>
          <w:b/>
          <w:spacing w:val="-2"/>
        </w:rPr>
        <w:t>e</w:t>
      </w:r>
      <w:r w:rsidRPr="007E640E">
        <w:rPr>
          <w:rFonts w:asciiTheme="minorHAnsi" w:eastAsia="Garamond" w:hAnsiTheme="minorHAnsi" w:cstheme="minorHAnsi"/>
          <w:b/>
          <w:spacing w:val="-1"/>
        </w:rPr>
        <w:t>l</w:t>
      </w:r>
      <w:r w:rsidRPr="007E640E">
        <w:rPr>
          <w:rFonts w:asciiTheme="minorHAnsi" w:eastAsia="Garamond" w:hAnsiTheme="minorHAnsi" w:cstheme="minorHAnsi"/>
          <w:b/>
          <w:spacing w:val="1"/>
        </w:rPr>
        <w:t>l</w:t>
      </w:r>
      <w:r w:rsidRPr="007E640E">
        <w:rPr>
          <w:rFonts w:asciiTheme="minorHAnsi" w:eastAsia="Garamond" w:hAnsiTheme="minorHAnsi" w:cstheme="minorHAnsi"/>
          <w:b/>
          <w:spacing w:val="-2"/>
        </w:rPr>
        <w:t>er</w:t>
      </w:r>
    </w:p>
    <w:p w14:paraId="2EB94E8C" w14:textId="77777777" w:rsidR="00D5718F" w:rsidRPr="007E640E" w:rsidRDefault="007E640E">
      <w:pPr>
        <w:spacing w:line="220" w:lineRule="exact"/>
        <w:ind w:left="2099"/>
        <w:rPr>
          <w:rFonts w:asciiTheme="minorHAnsi" w:eastAsia="Garamond" w:hAnsiTheme="minorHAnsi" w:cstheme="minorHAnsi"/>
        </w:rPr>
      </w:pPr>
      <w:r w:rsidRPr="007E640E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>Id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tt</w:t>
      </w:r>
      <w:r w:rsidRPr="007E640E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p</w:t>
      </w:r>
      <w:r w:rsidRPr="007E640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p</w:t>
      </w:r>
      <w:r w:rsidRPr="007E640E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                                         </w:t>
      </w:r>
      <w:r w:rsidRPr="007E640E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</w:rPr>
        <w:t>B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s</w:t>
      </w:r>
      <w:r w:rsidRPr="007E640E">
        <w:rPr>
          <w:rFonts w:asciiTheme="minorHAnsi" w:eastAsia="Garamond" w:hAnsiTheme="minorHAnsi" w:cstheme="minorHAnsi"/>
          <w:spacing w:val="-2"/>
          <w:position w:val="1"/>
        </w:rPr>
        <w:t>i</w:t>
      </w:r>
      <w:r w:rsidRPr="007E640E">
        <w:rPr>
          <w:rFonts w:asciiTheme="minorHAnsi" w:eastAsia="Garamond" w:hAnsiTheme="minorHAnsi" w:cstheme="minorHAnsi"/>
          <w:position w:val="1"/>
        </w:rPr>
        <w:t>c</w:t>
      </w:r>
      <w:r w:rsidRPr="007E640E">
        <w:rPr>
          <w:rFonts w:asciiTheme="minorHAnsi" w:eastAsia="Garamond" w:hAnsiTheme="minorHAnsi" w:cstheme="minorHAnsi"/>
          <w:spacing w:val="-10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position w:val="1"/>
        </w:rPr>
        <w:t>t</w:t>
      </w:r>
      <w:r w:rsidRPr="007E640E">
        <w:rPr>
          <w:rFonts w:asciiTheme="minorHAnsi" w:eastAsia="Garamond" w:hAnsiTheme="minorHAnsi" w:cstheme="minorHAnsi"/>
          <w:spacing w:val="-2"/>
          <w:position w:val="1"/>
        </w:rPr>
        <w:t>r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7E640E">
        <w:rPr>
          <w:rFonts w:asciiTheme="minorHAnsi" w:eastAsia="Garamond" w:hAnsiTheme="minorHAnsi" w:cstheme="minorHAnsi"/>
          <w:position w:val="1"/>
        </w:rPr>
        <w:t>i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7E640E">
        <w:rPr>
          <w:rFonts w:asciiTheme="minorHAnsi" w:eastAsia="Garamond" w:hAnsiTheme="minorHAnsi" w:cstheme="minorHAnsi"/>
          <w:position w:val="1"/>
        </w:rPr>
        <w:t>i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7E640E">
        <w:rPr>
          <w:rFonts w:asciiTheme="minorHAnsi" w:eastAsia="Garamond" w:hAnsiTheme="minorHAnsi" w:cstheme="minorHAnsi"/>
          <w:position w:val="1"/>
        </w:rPr>
        <w:t>g</w:t>
      </w:r>
      <w:r w:rsidRPr="007E640E">
        <w:rPr>
          <w:rFonts w:asciiTheme="minorHAnsi" w:eastAsia="Garamond" w:hAnsiTheme="minorHAnsi" w:cstheme="minorHAnsi"/>
          <w:spacing w:val="-13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w</w:t>
      </w:r>
      <w:r w:rsidRPr="007E640E">
        <w:rPr>
          <w:rFonts w:asciiTheme="minorHAnsi" w:eastAsia="Garamond" w:hAnsiTheme="minorHAnsi" w:cstheme="minorHAnsi"/>
          <w:position w:val="1"/>
        </w:rPr>
        <w:t>ith</w:t>
      </w:r>
      <w:r w:rsidRPr="007E640E">
        <w:rPr>
          <w:rFonts w:asciiTheme="minorHAnsi" w:eastAsia="Garamond" w:hAnsiTheme="minorHAnsi" w:cstheme="minorHAnsi"/>
          <w:spacing w:val="-11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2"/>
          <w:position w:val="1"/>
        </w:rPr>
        <w:t>t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op</w:t>
      </w:r>
      <w:r w:rsidRPr="007E640E">
        <w:rPr>
          <w:rFonts w:asciiTheme="minorHAnsi" w:eastAsia="Garamond" w:hAnsiTheme="minorHAnsi" w:cstheme="minorHAnsi"/>
          <w:position w:val="1"/>
        </w:rPr>
        <w:t>-l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7E640E">
        <w:rPr>
          <w:rFonts w:asciiTheme="minorHAnsi" w:eastAsia="Garamond" w:hAnsiTheme="minorHAnsi" w:cstheme="minorHAnsi"/>
          <w:position w:val="1"/>
        </w:rPr>
        <w:t>v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7E640E">
        <w:rPr>
          <w:rFonts w:asciiTheme="minorHAnsi" w:eastAsia="Garamond" w:hAnsiTheme="minorHAnsi" w:cstheme="minorHAnsi"/>
          <w:position w:val="1"/>
        </w:rPr>
        <w:t>l</w:t>
      </w:r>
      <w:r w:rsidRPr="007E640E">
        <w:rPr>
          <w:rFonts w:asciiTheme="minorHAnsi" w:eastAsia="Garamond" w:hAnsiTheme="minorHAnsi" w:cstheme="minorHAnsi"/>
          <w:spacing w:val="-14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7E640E">
        <w:rPr>
          <w:rFonts w:asciiTheme="minorHAnsi" w:eastAsia="Garamond" w:hAnsiTheme="minorHAnsi" w:cstheme="minorHAnsi"/>
          <w:position w:val="1"/>
        </w:rPr>
        <w:t>t</w:t>
      </w:r>
      <w:r w:rsidRPr="007E640E">
        <w:rPr>
          <w:rFonts w:asciiTheme="minorHAnsi" w:eastAsia="Garamond" w:hAnsiTheme="minorHAnsi" w:cstheme="minorHAnsi"/>
          <w:spacing w:val="2"/>
          <w:position w:val="1"/>
        </w:rPr>
        <w:t>h</w:t>
      </w:r>
      <w:r w:rsidRPr="007E640E">
        <w:rPr>
          <w:rFonts w:asciiTheme="minorHAnsi" w:eastAsia="Garamond" w:hAnsiTheme="minorHAnsi" w:cstheme="minorHAnsi"/>
          <w:position w:val="1"/>
        </w:rPr>
        <w:t>l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7E640E">
        <w:rPr>
          <w:rFonts w:asciiTheme="minorHAnsi" w:eastAsia="Garamond" w:hAnsiTheme="minorHAnsi" w:cstheme="minorHAnsi"/>
          <w:position w:val="1"/>
        </w:rPr>
        <w:t>tic</w:t>
      </w:r>
      <w:r w:rsidRPr="007E640E">
        <w:rPr>
          <w:rFonts w:asciiTheme="minorHAnsi" w:eastAsia="Garamond" w:hAnsiTheme="minorHAnsi" w:cstheme="minorHAnsi"/>
          <w:spacing w:val="-9"/>
          <w:position w:val="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  <w:position w:val="1"/>
        </w:rPr>
        <w:t>s</w:t>
      </w:r>
      <w:r w:rsidRPr="007E640E">
        <w:rPr>
          <w:rFonts w:asciiTheme="minorHAnsi" w:eastAsia="Garamond" w:hAnsiTheme="minorHAnsi" w:cstheme="minorHAnsi"/>
          <w:position w:val="1"/>
        </w:rPr>
        <w:t>t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7E640E">
        <w:rPr>
          <w:rFonts w:asciiTheme="minorHAnsi" w:eastAsia="Garamond" w:hAnsiTheme="minorHAnsi" w:cstheme="minorHAnsi"/>
          <w:spacing w:val="-3"/>
          <w:position w:val="1"/>
        </w:rPr>
        <w:t>t</w:t>
      </w:r>
      <w:r w:rsidRPr="007E640E">
        <w:rPr>
          <w:rFonts w:asciiTheme="minorHAnsi" w:eastAsia="Garamond" w:hAnsiTheme="minorHAnsi" w:cstheme="minorHAnsi"/>
          <w:spacing w:val="1"/>
          <w:position w:val="1"/>
        </w:rPr>
        <w:t>u</w:t>
      </w:r>
      <w:r w:rsidRPr="007E640E">
        <w:rPr>
          <w:rFonts w:asciiTheme="minorHAnsi" w:eastAsia="Garamond" w:hAnsiTheme="minorHAnsi" w:cstheme="minorHAnsi"/>
          <w:position w:val="1"/>
        </w:rPr>
        <w:t>s</w:t>
      </w:r>
    </w:p>
    <w:p w14:paraId="16072C46" w14:textId="77777777" w:rsidR="00D5718F" w:rsidRPr="007E640E" w:rsidRDefault="00D5718F">
      <w:pPr>
        <w:spacing w:before="2" w:line="160" w:lineRule="exact"/>
        <w:rPr>
          <w:rFonts w:asciiTheme="minorHAnsi" w:hAnsiTheme="minorHAnsi" w:cstheme="minorHAnsi"/>
          <w:sz w:val="16"/>
          <w:szCs w:val="16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2C3A43FC" w14:textId="77777777" w:rsidR="00D5718F" w:rsidRPr="007E640E" w:rsidRDefault="007E640E">
      <w:pPr>
        <w:spacing w:before="51" w:line="220" w:lineRule="exact"/>
        <w:ind w:left="2099" w:right="-37" w:hanging="1243"/>
        <w:rPr>
          <w:rFonts w:asciiTheme="minorHAnsi" w:eastAsia="Garamond" w:hAnsiTheme="minorHAnsi" w:cstheme="minorHAnsi"/>
          <w:sz w:val="22"/>
          <w:szCs w:val="22"/>
        </w:rPr>
      </w:pPr>
      <w:r w:rsidRPr="007E640E">
        <w:rPr>
          <w:rFonts w:asciiTheme="minorHAnsi" w:eastAsia="Garamond" w:hAnsiTheme="minorHAnsi" w:cstheme="minorHAnsi"/>
          <w:spacing w:val="19"/>
        </w:rPr>
        <w:t>200</w:t>
      </w:r>
      <w:r w:rsidRPr="007E640E">
        <w:rPr>
          <w:rFonts w:asciiTheme="minorHAnsi" w:eastAsia="Garamond" w:hAnsiTheme="minorHAnsi" w:cstheme="minorHAnsi"/>
        </w:rPr>
        <w:t>4</w:t>
      </w:r>
      <w:r w:rsidRPr="007E640E">
        <w:rPr>
          <w:rFonts w:asciiTheme="minorHAnsi" w:eastAsia="Garamond" w:hAnsiTheme="minorHAnsi" w:cstheme="minorHAnsi"/>
          <w:spacing w:val="15"/>
        </w:rPr>
        <w:t xml:space="preserve"> </w:t>
      </w:r>
      <w:r w:rsidRPr="007E640E">
        <w:rPr>
          <w:rFonts w:asciiTheme="minorHAnsi" w:eastAsia="Garamond" w:hAnsiTheme="minorHAnsi" w:cstheme="minorHAnsi"/>
        </w:rPr>
        <w:t>–</w:t>
      </w:r>
      <w:r w:rsidRPr="007E640E">
        <w:rPr>
          <w:rFonts w:asciiTheme="minorHAnsi" w:eastAsia="Garamond" w:hAnsiTheme="minorHAnsi" w:cstheme="minorHAnsi"/>
          <w:spacing w:val="15"/>
        </w:rPr>
        <w:t xml:space="preserve"> </w:t>
      </w:r>
      <w:r w:rsidRPr="007E640E">
        <w:rPr>
          <w:rFonts w:asciiTheme="minorHAnsi" w:eastAsia="Garamond" w:hAnsiTheme="minorHAnsi" w:cstheme="minorHAnsi"/>
        </w:rPr>
        <w:t xml:space="preserve">2009   </w:t>
      </w:r>
      <w:r w:rsidRPr="007E640E">
        <w:rPr>
          <w:rFonts w:asciiTheme="minorHAnsi" w:eastAsia="Garamond" w:hAnsiTheme="minorHAnsi" w:cstheme="minorHAnsi"/>
          <w:spacing w:val="6"/>
        </w:rPr>
        <w:t xml:space="preserve"> </w:t>
      </w:r>
      <w:r w:rsidRPr="007E640E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14"/>
          <w:w w:val="94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9"/>
          <w:w w:val="94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8"/>
          <w:w w:val="94"/>
          <w:sz w:val="22"/>
          <w:szCs w:val="22"/>
        </w:rPr>
        <w:t>c</w:t>
      </w:r>
      <w:r w:rsidRPr="007E640E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9"/>
          <w:w w:val="94"/>
          <w:sz w:val="22"/>
          <w:szCs w:val="22"/>
        </w:rPr>
        <w:t>l</w:t>
      </w:r>
      <w:r w:rsidRPr="007E640E">
        <w:rPr>
          <w:rFonts w:asciiTheme="minorHAnsi" w:eastAsia="Garamond" w:hAnsiTheme="minorHAnsi" w:cstheme="minorHAnsi"/>
          <w:spacing w:val="8"/>
          <w:w w:val="94"/>
          <w:sz w:val="22"/>
          <w:szCs w:val="22"/>
        </w:rPr>
        <w:t>l</w:t>
      </w:r>
      <w:r w:rsidRPr="007E640E">
        <w:rPr>
          <w:rFonts w:asciiTheme="minorHAnsi" w:eastAsia="Garamond" w:hAnsiTheme="minorHAnsi" w:cstheme="minorHAnsi"/>
          <w:spacing w:val="15"/>
          <w:w w:val="94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spacing w:val="8"/>
          <w:w w:val="94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-1"/>
          <w:w w:val="94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10"/>
          <w:w w:val="94"/>
          <w:sz w:val="22"/>
          <w:szCs w:val="22"/>
        </w:rPr>
        <w:t>u</w:t>
      </w:r>
      <w:r w:rsidRPr="007E640E">
        <w:rPr>
          <w:rFonts w:asciiTheme="minorHAnsi" w:eastAsia="Garamond" w:hAnsiTheme="minorHAnsi" w:cstheme="minorHAnsi"/>
          <w:w w:val="94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-10"/>
          <w:w w:val="94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3"/>
          <w:w w:val="94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u</w:t>
      </w:r>
      <w:r w:rsidRPr="007E640E">
        <w:rPr>
          <w:rFonts w:asciiTheme="minorHAnsi" w:eastAsia="Garamond" w:hAnsiTheme="minorHAnsi" w:cstheme="minorHAnsi"/>
          <w:spacing w:val="10"/>
          <w:w w:val="94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spacing w:val="12"/>
          <w:w w:val="94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w w:val="94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-28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5"/>
          <w:w w:val="94"/>
          <w:sz w:val="22"/>
          <w:szCs w:val="22"/>
        </w:rPr>
        <w:t>j</w:t>
      </w:r>
      <w:r w:rsidRPr="007E640E">
        <w:rPr>
          <w:rFonts w:asciiTheme="minorHAnsi" w:eastAsia="Garamond" w:hAnsiTheme="minorHAnsi" w:cstheme="minorHAnsi"/>
          <w:spacing w:val="-5"/>
          <w:w w:val="94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2"/>
          <w:w w:val="94"/>
          <w:sz w:val="22"/>
          <w:szCs w:val="22"/>
        </w:rPr>
        <w:t>b</w:t>
      </w:r>
      <w:r w:rsidRPr="007E640E">
        <w:rPr>
          <w:rFonts w:asciiTheme="minorHAnsi" w:eastAsia="Garamond" w:hAnsiTheme="minorHAnsi" w:cstheme="minorHAnsi"/>
          <w:w w:val="94"/>
          <w:sz w:val="22"/>
          <w:szCs w:val="22"/>
        </w:rPr>
        <w:t>s</w:t>
      </w:r>
      <w:r w:rsidRPr="007E640E">
        <w:rPr>
          <w:rFonts w:asciiTheme="minorHAnsi" w:eastAsia="Garamond" w:hAnsiTheme="minorHAnsi" w:cstheme="minorHAnsi"/>
          <w:spacing w:val="-23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n</w:t>
      </w:r>
      <w:r w:rsidRPr="007E640E">
        <w:rPr>
          <w:rFonts w:asciiTheme="minorHAnsi" w:eastAsia="Garamond" w:hAnsiTheme="minorHAnsi" w:cstheme="minorHAnsi"/>
          <w:w w:val="94"/>
          <w:sz w:val="22"/>
          <w:szCs w:val="22"/>
        </w:rPr>
        <w:t>d</w:t>
      </w:r>
      <w:r w:rsidRPr="007E640E">
        <w:rPr>
          <w:rFonts w:asciiTheme="minorHAnsi" w:eastAsia="Garamond" w:hAnsiTheme="minorHAnsi" w:cstheme="minorHAnsi"/>
          <w:spacing w:val="-25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7E640E">
        <w:rPr>
          <w:rFonts w:asciiTheme="minorHAnsi" w:eastAsia="Garamond" w:hAnsiTheme="minorHAnsi" w:cstheme="minorHAnsi"/>
          <w:spacing w:val="12"/>
          <w:sz w:val="22"/>
          <w:szCs w:val="22"/>
        </w:rPr>
        <w:t>a</w:t>
      </w:r>
      <w:r w:rsidRPr="007E640E">
        <w:rPr>
          <w:rFonts w:asciiTheme="minorHAnsi" w:eastAsia="Garamond" w:hAnsiTheme="minorHAnsi" w:cstheme="minorHAnsi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Pr="007E640E">
        <w:rPr>
          <w:rFonts w:asciiTheme="minorHAnsi" w:eastAsia="Garamond" w:hAnsiTheme="minorHAnsi" w:cstheme="minorHAnsi"/>
          <w:spacing w:val="4"/>
          <w:w w:val="94"/>
          <w:sz w:val="22"/>
          <w:szCs w:val="22"/>
        </w:rPr>
        <w:t>t</w:t>
      </w:r>
      <w:r w:rsidRPr="007E640E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i</w:t>
      </w:r>
      <w:r w:rsidRPr="007E640E">
        <w:rPr>
          <w:rFonts w:asciiTheme="minorHAnsi" w:eastAsia="Garamond" w:hAnsiTheme="minorHAnsi" w:cstheme="minorHAnsi"/>
          <w:spacing w:val="5"/>
          <w:w w:val="94"/>
          <w:sz w:val="22"/>
          <w:szCs w:val="22"/>
        </w:rPr>
        <w:t>m</w:t>
      </w:r>
      <w:r w:rsidRPr="007E640E">
        <w:rPr>
          <w:rFonts w:asciiTheme="minorHAnsi" w:eastAsia="Garamond" w:hAnsiTheme="minorHAnsi" w:cstheme="minorHAnsi"/>
          <w:w w:val="94"/>
          <w:sz w:val="22"/>
          <w:szCs w:val="22"/>
        </w:rPr>
        <w:t>e</w:t>
      </w:r>
      <w:r w:rsidRPr="007E640E">
        <w:rPr>
          <w:rFonts w:asciiTheme="minorHAnsi" w:eastAsia="Garamond" w:hAnsiTheme="minorHAnsi" w:cstheme="minorHAnsi"/>
          <w:spacing w:val="-7"/>
          <w:w w:val="94"/>
          <w:sz w:val="22"/>
          <w:szCs w:val="22"/>
        </w:rPr>
        <w:t xml:space="preserve"> </w:t>
      </w:r>
      <w:r w:rsidRPr="007E640E">
        <w:rPr>
          <w:rFonts w:asciiTheme="minorHAnsi" w:eastAsia="Garamond" w:hAnsiTheme="minorHAnsi" w:cstheme="minorHAnsi"/>
          <w:spacing w:val="-4"/>
          <w:sz w:val="22"/>
          <w:szCs w:val="22"/>
        </w:rPr>
        <w:t>w</w:t>
      </w:r>
      <w:r w:rsidRPr="007E640E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7E640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E640E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524EEA1F" w14:textId="77777777" w:rsidR="00D5718F" w:rsidRPr="007E640E" w:rsidRDefault="007E640E">
      <w:pPr>
        <w:spacing w:before="56"/>
        <w:ind w:right="1393"/>
        <w:rPr>
          <w:rFonts w:asciiTheme="minorHAnsi" w:eastAsia="Garamond" w:hAnsiTheme="minorHAnsi" w:cstheme="minorHAnsi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5227" w:space="558"/>
            <w:col w:w="5475"/>
          </w:cols>
        </w:sect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Garamond" w:hAnsiTheme="minorHAnsi" w:cstheme="minorHAnsi"/>
          <w:spacing w:val="1"/>
          <w:w w:val="99"/>
        </w:rPr>
        <w:t>S</w:t>
      </w:r>
      <w:r w:rsidRPr="007E640E">
        <w:rPr>
          <w:rFonts w:asciiTheme="minorHAnsi" w:eastAsia="Garamond" w:hAnsiTheme="minorHAnsi" w:cstheme="minorHAnsi"/>
          <w:spacing w:val="-1"/>
          <w:w w:val="99"/>
        </w:rPr>
        <w:t>hop</w:t>
      </w:r>
      <w:r w:rsidRPr="007E640E">
        <w:rPr>
          <w:rFonts w:asciiTheme="minorHAnsi" w:eastAsia="Garamond" w:hAnsiTheme="minorHAnsi" w:cstheme="minorHAnsi"/>
          <w:spacing w:val="1"/>
          <w:w w:val="99"/>
        </w:rPr>
        <w:t>/</w:t>
      </w:r>
      <w:r w:rsidRPr="007E640E">
        <w:rPr>
          <w:rFonts w:asciiTheme="minorHAnsi" w:eastAsia="Garamond" w:hAnsiTheme="minorHAnsi" w:cstheme="minorHAnsi"/>
          <w:spacing w:val="-3"/>
          <w:w w:val="99"/>
        </w:rPr>
        <w:t>s</w:t>
      </w:r>
      <w:r w:rsidRPr="007E640E">
        <w:rPr>
          <w:rFonts w:asciiTheme="minorHAnsi" w:eastAsia="Garamond" w:hAnsiTheme="minorHAnsi" w:cstheme="minorHAnsi"/>
          <w:spacing w:val="1"/>
          <w:w w:val="99"/>
        </w:rPr>
        <w:t>a</w:t>
      </w:r>
      <w:r w:rsidRPr="007E640E">
        <w:rPr>
          <w:rFonts w:asciiTheme="minorHAnsi" w:eastAsia="Garamond" w:hAnsiTheme="minorHAnsi" w:cstheme="minorHAnsi"/>
          <w:spacing w:val="-2"/>
          <w:w w:val="99"/>
        </w:rPr>
        <w:t>l</w:t>
      </w:r>
      <w:r w:rsidRPr="007E640E">
        <w:rPr>
          <w:rFonts w:asciiTheme="minorHAnsi" w:eastAsia="Garamond" w:hAnsiTheme="minorHAnsi" w:cstheme="minorHAnsi"/>
          <w:spacing w:val="1"/>
          <w:w w:val="99"/>
        </w:rPr>
        <w:t>e</w:t>
      </w:r>
      <w:r w:rsidRPr="007E640E">
        <w:rPr>
          <w:rFonts w:asciiTheme="minorHAnsi" w:eastAsia="Garamond" w:hAnsiTheme="minorHAnsi" w:cstheme="minorHAnsi"/>
          <w:spacing w:val="-1"/>
          <w:w w:val="99"/>
        </w:rPr>
        <w:t>s</w:t>
      </w:r>
      <w:r w:rsidRPr="007E640E">
        <w:rPr>
          <w:rFonts w:asciiTheme="minorHAnsi" w:eastAsia="Garamond" w:hAnsiTheme="minorHAnsi" w:cstheme="minorHAnsi"/>
          <w:w w:val="99"/>
        </w:rPr>
        <w:t>m</w:t>
      </w:r>
      <w:r w:rsidRPr="007E640E">
        <w:rPr>
          <w:rFonts w:asciiTheme="minorHAnsi" w:eastAsia="Garamond" w:hAnsiTheme="minorHAnsi" w:cstheme="minorHAnsi"/>
          <w:spacing w:val="1"/>
          <w:w w:val="99"/>
        </w:rPr>
        <w:t>a</w:t>
      </w:r>
      <w:r w:rsidRPr="007E640E">
        <w:rPr>
          <w:rFonts w:asciiTheme="minorHAnsi" w:eastAsia="Garamond" w:hAnsiTheme="minorHAnsi" w:cstheme="minorHAnsi"/>
          <w:spacing w:val="-1"/>
          <w:w w:val="99"/>
        </w:rPr>
        <w:t>n</w:t>
      </w:r>
      <w:r w:rsidRPr="007E640E">
        <w:rPr>
          <w:rFonts w:asciiTheme="minorHAnsi" w:eastAsia="Garamond" w:hAnsiTheme="minorHAnsi" w:cstheme="minorHAnsi"/>
          <w:w w:val="99"/>
        </w:rPr>
        <w:t>,</w:t>
      </w:r>
      <w:r w:rsidRPr="007E640E">
        <w:rPr>
          <w:rFonts w:asciiTheme="minorHAnsi" w:eastAsia="Garamond" w:hAnsiTheme="minorHAnsi" w:cstheme="minorHAnsi"/>
          <w:spacing w:val="-12"/>
          <w:w w:val="99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ca</w:t>
      </w:r>
      <w:r w:rsidRPr="007E640E">
        <w:rPr>
          <w:rFonts w:asciiTheme="minorHAnsi" w:eastAsia="Garamond" w:hAnsiTheme="minorHAnsi" w:cstheme="minorHAnsi"/>
        </w:rPr>
        <w:t>ll</w:t>
      </w:r>
      <w:r w:rsidRPr="007E640E">
        <w:rPr>
          <w:rFonts w:asciiTheme="minorHAnsi" w:eastAsia="Garamond" w:hAnsiTheme="minorHAnsi" w:cstheme="minorHAnsi"/>
          <w:spacing w:val="-15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ce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1"/>
        </w:rPr>
        <w:t>re</w:t>
      </w:r>
      <w:r w:rsidRPr="007E640E">
        <w:rPr>
          <w:rFonts w:asciiTheme="minorHAnsi" w:eastAsia="Garamond" w:hAnsiTheme="minorHAnsi" w:cstheme="minorHAnsi"/>
        </w:rPr>
        <w:t>,</w:t>
      </w:r>
      <w:r w:rsidRPr="007E640E">
        <w:rPr>
          <w:rFonts w:asciiTheme="minorHAnsi" w:eastAsia="Garamond" w:hAnsiTheme="minorHAnsi" w:cstheme="minorHAnsi"/>
          <w:spacing w:val="-15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w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it</w:t>
      </w:r>
      <w:r w:rsidRPr="007E640E">
        <w:rPr>
          <w:rFonts w:asciiTheme="minorHAnsi" w:eastAsia="Garamond" w:hAnsiTheme="minorHAnsi" w:cstheme="minorHAnsi"/>
          <w:spacing w:val="1"/>
        </w:rPr>
        <w:t>er/</w:t>
      </w:r>
      <w:r w:rsidRPr="007E640E">
        <w:rPr>
          <w:rFonts w:asciiTheme="minorHAnsi" w:eastAsia="Garamond" w:hAnsiTheme="minorHAnsi" w:cstheme="minorHAnsi"/>
          <w:spacing w:val="-1"/>
        </w:rPr>
        <w:t>hot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l.</w:t>
      </w:r>
      <w:r w:rsidRPr="007E640E">
        <w:rPr>
          <w:rFonts w:asciiTheme="minorHAnsi" w:eastAsia="Garamond" w:hAnsiTheme="minorHAnsi" w:cstheme="minorHAnsi"/>
          <w:spacing w:val="-20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x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er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 xml:space="preserve">ce </w:t>
      </w:r>
      <w:r w:rsidRPr="007E640E">
        <w:rPr>
          <w:rFonts w:asciiTheme="minorHAnsi" w:eastAsia="Garamond" w:hAnsiTheme="minorHAnsi" w:cstheme="minorHAnsi"/>
        </w:rPr>
        <w:t>in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cu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t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m</w:t>
      </w:r>
      <w:r w:rsidRPr="007E640E">
        <w:rPr>
          <w:rFonts w:asciiTheme="minorHAnsi" w:eastAsia="Garamond" w:hAnsiTheme="minorHAnsi" w:cstheme="minorHAnsi"/>
          <w:spacing w:val="-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er</w:t>
      </w:r>
      <w:r w:rsidRPr="007E640E">
        <w:rPr>
          <w:rFonts w:asciiTheme="minorHAnsi" w:eastAsia="Garamond" w:hAnsiTheme="minorHAnsi" w:cstheme="minorHAnsi"/>
        </w:rPr>
        <w:t>vi</w:t>
      </w:r>
      <w:r w:rsidRPr="007E640E">
        <w:rPr>
          <w:rFonts w:asciiTheme="minorHAnsi" w:eastAsia="Garamond" w:hAnsiTheme="minorHAnsi" w:cstheme="minorHAnsi"/>
          <w:spacing w:val="1"/>
        </w:rPr>
        <w:t>c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3"/>
        </w:rPr>
        <w:t>n</w:t>
      </w:r>
      <w:r w:rsidRPr="007E640E">
        <w:rPr>
          <w:rFonts w:asciiTheme="minorHAnsi" w:eastAsia="Garamond" w:hAnsiTheme="minorHAnsi" w:cstheme="minorHAnsi"/>
        </w:rPr>
        <w:t>d</w:t>
      </w:r>
      <w:r w:rsidRPr="007E640E">
        <w:rPr>
          <w:rFonts w:asciiTheme="minorHAnsi" w:eastAsia="Garamond" w:hAnsiTheme="minorHAnsi" w:cstheme="minorHAnsi"/>
          <w:spacing w:val="-6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2"/>
        </w:rPr>
        <w:t>l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6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3"/>
        </w:rPr>
        <w:t>o</w:t>
      </w:r>
      <w:r w:rsidRPr="007E640E">
        <w:rPr>
          <w:rFonts w:asciiTheme="minorHAnsi" w:eastAsia="Garamond" w:hAnsiTheme="minorHAnsi" w:cstheme="minorHAnsi"/>
          <w:spacing w:val="1"/>
        </w:rPr>
        <w:t>ce</w:t>
      </w:r>
      <w:r w:rsidRPr="007E640E">
        <w:rPr>
          <w:rFonts w:asciiTheme="minorHAnsi" w:eastAsia="Garamond" w:hAnsiTheme="minorHAnsi" w:cstheme="minorHAnsi"/>
        </w:rPr>
        <w:t>s</w:t>
      </w:r>
      <w:r w:rsidRPr="007E640E">
        <w:rPr>
          <w:rFonts w:asciiTheme="minorHAnsi" w:eastAsia="Garamond" w:hAnsiTheme="minorHAnsi" w:cstheme="minorHAnsi"/>
          <w:spacing w:val="-3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.</w:t>
      </w:r>
      <w:r w:rsidRPr="007E640E">
        <w:rPr>
          <w:rFonts w:asciiTheme="minorHAnsi" w:eastAsia="Garamond" w:hAnsiTheme="minorHAnsi" w:cstheme="minorHAnsi"/>
          <w:spacing w:val="-15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Le</w:t>
      </w:r>
      <w:r w:rsidRPr="007E640E">
        <w:rPr>
          <w:rFonts w:asciiTheme="minorHAnsi" w:eastAsia="Garamond" w:hAnsiTheme="minorHAnsi" w:cstheme="minorHAnsi"/>
          <w:spacing w:val="-2"/>
        </w:rPr>
        <w:t>a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d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</w:rPr>
        <w:t>to m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-3"/>
        </w:rPr>
        <w:t>t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</w:rPr>
        <w:t>r</w:t>
      </w:r>
      <w:r w:rsidRPr="007E640E">
        <w:rPr>
          <w:rFonts w:asciiTheme="minorHAnsi" w:eastAsia="Garamond" w:hAnsiTheme="minorHAnsi" w:cstheme="minorHAnsi"/>
          <w:spacing w:val="-11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-3"/>
        </w:rPr>
        <w:t>t</w:t>
      </w:r>
      <w:r w:rsidRPr="007E640E">
        <w:rPr>
          <w:rFonts w:asciiTheme="minorHAnsi" w:eastAsia="Garamond" w:hAnsiTheme="minorHAnsi" w:cstheme="minorHAnsi"/>
          <w:spacing w:val="-2"/>
        </w:rPr>
        <w:t>r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ss</w:t>
      </w:r>
      <w:r w:rsidRPr="007E640E">
        <w:rPr>
          <w:rFonts w:asciiTheme="minorHAnsi" w:eastAsia="Garamond" w:hAnsiTheme="minorHAnsi" w:cstheme="minorHAnsi"/>
          <w:spacing w:val="-2"/>
        </w:rPr>
        <w:t>f</w:t>
      </w:r>
      <w:r w:rsidRPr="007E640E">
        <w:rPr>
          <w:rFonts w:asciiTheme="minorHAnsi" w:eastAsia="Garamond" w:hAnsiTheme="minorHAnsi" w:cstheme="minorHAnsi"/>
          <w:spacing w:val="1"/>
        </w:rPr>
        <w:t>u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spacing w:val="-3"/>
        </w:rPr>
        <w:t>s</w:t>
      </w:r>
      <w:r w:rsidRPr="007E640E">
        <w:rPr>
          <w:rFonts w:asciiTheme="minorHAnsi" w:eastAsia="Garamond" w:hAnsiTheme="minorHAnsi" w:cstheme="minorHAnsi"/>
        </w:rPr>
        <w:t>it</w:t>
      </w:r>
      <w:r w:rsidRPr="007E640E">
        <w:rPr>
          <w:rFonts w:asciiTheme="minorHAnsi" w:eastAsia="Garamond" w:hAnsiTheme="minorHAnsi" w:cstheme="minorHAnsi"/>
          <w:spacing w:val="-2"/>
        </w:rPr>
        <w:t>u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>ti</w:t>
      </w:r>
      <w:r w:rsidRPr="007E640E">
        <w:rPr>
          <w:rFonts w:asciiTheme="minorHAnsi" w:eastAsia="Garamond" w:hAnsiTheme="minorHAnsi" w:cstheme="minorHAnsi"/>
          <w:spacing w:val="-1"/>
        </w:rPr>
        <w:t>ons</w:t>
      </w:r>
      <w:r w:rsidRPr="007E640E">
        <w:rPr>
          <w:rFonts w:asciiTheme="minorHAnsi" w:eastAsia="Garamond" w:hAnsiTheme="minorHAnsi" w:cstheme="minorHAnsi"/>
        </w:rPr>
        <w:t>,</w:t>
      </w:r>
      <w:r w:rsidRPr="007E640E">
        <w:rPr>
          <w:rFonts w:asciiTheme="minorHAnsi" w:eastAsia="Garamond" w:hAnsiTheme="minorHAnsi" w:cstheme="minorHAnsi"/>
          <w:spacing w:val="-18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3"/>
        </w:rPr>
        <w:t>n</w:t>
      </w:r>
      <w:r w:rsidRPr="007E640E">
        <w:rPr>
          <w:rFonts w:asciiTheme="minorHAnsi" w:eastAsia="Garamond" w:hAnsiTheme="minorHAnsi" w:cstheme="minorHAnsi"/>
        </w:rPr>
        <w:t>d</w:t>
      </w:r>
      <w:r w:rsidRPr="007E640E">
        <w:rPr>
          <w:rFonts w:asciiTheme="minorHAnsi" w:eastAsia="Garamond" w:hAnsiTheme="minorHAnsi" w:cstheme="minorHAnsi"/>
          <w:spacing w:val="-9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d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p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-2"/>
        </w:rPr>
        <w:t>f</w:t>
      </w:r>
      <w:r w:rsidRPr="007E640E">
        <w:rPr>
          <w:rFonts w:asciiTheme="minorHAnsi" w:eastAsia="Garamond" w:hAnsiTheme="minorHAnsi" w:cstheme="minorHAnsi"/>
          <w:spacing w:val="1"/>
        </w:rPr>
        <w:t>e</w:t>
      </w:r>
      <w:r w:rsidRPr="007E640E">
        <w:rPr>
          <w:rFonts w:asciiTheme="minorHAnsi" w:eastAsia="Garamond" w:hAnsiTheme="minorHAnsi" w:cstheme="minorHAnsi"/>
          <w:spacing w:val="-1"/>
        </w:rPr>
        <w:t>ss</w:t>
      </w:r>
      <w:r w:rsidRPr="007E640E">
        <w:rPr>
          <w:rFonts w:asciiTheme="minorHAnsi" w:eastAsia="Garamond" w:hAnsiTheme="minorHAnsi" w:cstheme="minorHAnsi"/>
        </w:rPr>
        <w:t>i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  <w:spacing w:val="-3"/>
        </w:rPr>
        <w:t>n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</w:rPr>
        <w:t xml:space="preserve">l 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  <w:spacing w:val="1"/>
        </w:rPr>
        <w:t>er</w:t>
      </w:r>
      <w:r w:rsidRPr="007E640E">
        <w:rPr>
          <w:rFonts w:asciiTheme="minorHAnsi" w:eastAsia="Garamond" w:hAnsiTheme="minorHAnsi" w:cstheme="minorHAnsi"/>
        </w:rPr>
        <w:t>vi</w:t>
      </w:r>
      <w:r w:rsidRPr="007E640E">
        <w:rPr>
          <w:rFonts w:asciiTheme="minorHAnsi" w:eastAsia="Garamond" w:hAnsiTheme="minorHAnsi" w:cstheme="minorHAnsi"/>
          <w:spacing w:val="1"/>
        </w:rPr>
        <w:t>ce.</w:t>
      </w:r>
    </w:p>
    <w:p w14:paraId="38787D5B" w14:textId="77777777" w:rsidR="00D5718F" w:rsidRPr="007E640E" w:rsidRDefault="007E640E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  <w:r w:rsidRPr="007E640E">
        <w:rPr>
          <w:rFonts w:asciiTheme="minorHAnsi" w:hAnsiTheme="minorHAnsi" w:cstheme="minorHAnsi"/>
        </w:rPr>
        <w:pict w14:anchorId="64C4E9CE">
          <v:group id="_x0000_s1048" style="position:absolute;margin-left:69.25pt;margin-top:108.4pt;width:525.9pt;height:48.25pt;z-index:-251662336;mso-position-horizontal-relative:page;mso-position-vertical-relative:page" coordorigin="1385,2168" coordsize="10518,965">
            <v:shape id="_x0000_s1053" style="position:absolute;left:8268;top:2220;width:3442;height:766" coordorigin="8268,2220" coordsize="3442,766" path="m9989,2220r-141,1l9709,2225r-134,6l9445,2240r-127,10l9198,2263r-116,14l8973,2294r-104,18l8772,2332r-89,22l8600,2377r-74,24l8460,2427r-57,27l8318,2511r-44,60l8268,2603r6,31l8318,2695r85,57l8460,2779r66,26l8600,2829r83,23l8772,2874r97,19l8973,2912r109,16l9198,2943r120,13l9445,2966r130,8l9709,2980r139,4l9989,2986r141,-2l10268,2980r134,-6l10533,2966r126,-10l10780,2943r116,-15l11005,2912r104,-19l11205,2874r90,-22l11377,2829r74,-24l11517,2779r58,-27l11659,2695r45,-61l11710,2603r-6,-32l11659,2511r-84,-57l11517,2427r-66,-26l11377,2377r-82,-23l11205,2332r-96,-20l11005,2294r-109,-17l10780,2263r-121,-13l10533,2240r-131,-9l10268,2225r-138,-4l9989,2220xe" fillcolor="#d9d9d9" stroked="f">
              <v:path arrowok="t"/>
            </v:shape>
            <v:shape id="_x0000_s1052" style="position:absolute;left:1394;top:2920;width:4858;height:0" coordorigin="1394,2920" coordsize="4858,0" path="m1394,2920r4858,e" filled="f" strokeweight=".33197mm">
              <v:path arrowok="t"/>
            </v:shape>
            <v:shape id="_x0000_s1051" style="position:absolute;left:6252;top:2920;width:17;height:0" coordorigin="6252,2920" coordsize="17,0" path="m6252,2920r17,e" filled="f" strokeweight=".33197mm">
              <v:path arrowok="t"/>
            </v:shape>
            <v:shape id="_x0000_s1050" style="position:absolute;left:6269;top:2920;width:2138;height:0" coordorigin="6269,2920" coordsize="2138,0" path="m6269,2920r2138,e" filled="f" strokeweight=".33197mm">
              <v:path arrowok="t"/>
            </v:shape>
            <v:shape id="_x0000_s1049" style="position:absolute;left:8407;top:2177;width:3487;height:948" coordorigin="8407,2177" coordsize="3487,948" path="m8407,2177r,948l11894,3125r,-948l8407,2177xe" stroked="f">
              <v:path arrowok="t"/>
            </v:shape>
            <w10:wrap anchorx="page" anchory="page"/>
          </v:group>
        </w:pict>
      </w:r>
    </w:p>
    <w:p w14:paraId="016DDA96" w14:textId="77777777" w:rsidR="00D5718F" w:rsidRPr="007E640E" w:rsidRDefault="007E640E">
      <w:pPr>
        <w:spacing w:before="40" w:line="200" w:lineRule="exact"/>
        <w:ind w:left="856"/>
        <w:rPr>
          <w:rFonts w:asciiTheme="minorHAnsi" w:eastAsia="Garamond" w:hAnsiTheme="minorHAnsi" w:cstheme="minorHAnsi"/>
        </w:rPr>
      </w:pPr>
      <w:r w:rsidRPr="007E640E">
        <w:rPr>
          <w:rFonts w:asciiTheme="minorHAnsi" w:hAnsiTheme="minorHAnsi" w:cstheme="minorHAnsi"/>
        </w:rPr>
        <w:pict w14:anchorId="714A6757">
          <v:group id="_x0000_s1046" style="position:absolute;left:0;text-align:left;margin-left:126.5pt;margin-top:15.1pt;width:399.25pt;height:0;z-index:-251661312;mso-position-horizontal-relative:page" coordorigin="2530,302" coordsize="7985,0">
            <v:shape id="_x0000_s1047" style="position:absolute;left:2530;top:302;width:7985;height:0" coordorigin="2530,302" coordsize="7985,0" path="m2530,302r7984,e" filled="f" strokeweight=".94pt">
              <v:path arrowok="t"/>
            </v:shape>
            <w10:wrap anchorx="page"/>
          </v:group>
        </w:pict>
      </w:r>
      <w:r w:rsidRPr="007E640E">
        <w:rPr>
          <w:rFonts w:asciiTheme="minorHAnsi" w:eastAsia="Garamond" w:hAnsiTheme="minorHAnsi" w:cstheme="minorHAnsi"/>
          <w:b/>
          <w:spacing w:val="-1"/>
        </w:rPr>
        <w:t>V</w:t>
      </w:r>
      <w:r w:rsidRPr="007E640E">
        <w:rPr>
          <w:rFonts w:asciiTheme="minorHAnsi" w:eastAsia="Garamond" w:hAnsiTheme="minorHAnsi" w:cstheme="minorHAnsi"/>
          <w:b/>
          <w:spacing w:val="1"/>
        </w:rPr>
        <w:t>OL</w:t>
      </w:r>
      <w:r w:rsidRPr="007E640E">
        <w:rPr>
          <w:rFonts w:asciiTheme="minorHAnsi" w:eastAsia="Garamond" w:hAnsiTheme="minorHAnsi" w:cstheme="minorHAnsi"/>
          <w:b/>
        </w:rPr>
        <w:t>UNT</w:t>
      </w:r>
      <w:r w:rsidRPr="007E640E">
        <w:rPr>
          <w:rFonts w:asciiTheme="minorHAnsi" w:eastAsia="Garamond" w:hAnsiTheme="minorHAnsi" w:cstheme="minorHAnsi"/>
          <w:b/>
          <w:spacing w:val="-1"/>
        </w:rPr>
        <w:t>A</w:t>
      </w:r>
      <w:r w:rsidRPr="007E640E">
        <w:rPr>
          <w:rFonts w:asciiTheme="minorHAnsi" w:eastAsia="Garamond" w:hAnsiTheme="minorHAnsi" w:cstheme="minorHAnsi"/>
          <w:b/>
        </w:rPr>
        <w:t>RY</w:t>
      </w:r>
      <w:r w:rsidRPr="007E640E">
        <w:rPr>
          <w:rFonts w:asciiTheme="minorHAnsi" w:eastAsia="Garamond" w:hAnsiTheme="minorHAnsi" w:cstheme="minorHAnsi"/>
          <w:b/>
          <w:spacing w:val="18"/>
        </w:rPr>
        <w:t xml:space="preserve"> </w:t>
      </w:r>
      <w:r w:rsidRPr="007E640E">
        <w:rPr>
          <w:rFonts w:asciiTheme="minorHAnsi" w:eastAsia="Garamond" w:hAnsiTheme="minorHAnsi" w:cstheme="minorHAnsi"/>
          <w:b/>
          <w:w w:val="99"/>
        </w:rPr>
        <w:t>P</w:t>
      </w:r>
      <w:r w:rsidRPr="007E640E">
        <w:rPr>
          <w:rFonts w:asciiTheme="minorHAnsi" w:eastAsia="Garamond" w:hAnsiTheme="minorHAnsi" w:cstheme="minorHAnsi"/>
          <w:b/>
          <w:spacing w:val="1"/>
          <w:w w:val="99"/>
        </w:rPr>
        <w:t>O</w:t>
      </w:r>
      <w:r w:rsidRPr="007E640E">
        <w:rPr>
          <w:rFonts w:asciiTheme="minorHAnsi" w:eastAsia="Garamond" w:hAnsiTheme="minorHAnsi" w:cstheme="minorHAnsi"/>
          <w:b/>
          <w:spacing w:val="-1"/>
          <w:w w:val="99"/>
        </w:rPr>
        <w:t>S</w:t>
      </w:r>
      <w:r w:rsidRPr="007E640E">
        <w:rPr>
          <w:rFonts w:asciiTheme="minorHAnsi" w:eastAsia="Garamond" w:hAnsiTheme="minorHAnsi" w:cstheme="minorHAnsi"/>
          <w:b/>
          <w:w w:val="99"/>
        </w:rPr>
        <w:t>ITI</w:t>
      </w:r>
      <w:r w:rsidRPr="007E640E">
        <w:rPr>
          <w:rFonts w:asciiTheme="minorHAnsi" w:eastAsia="Garamond" w:hAnsiTheme="minorHAnsi" w:cstheme="minorHAnsi"/>
          <w:b/>
          <w:spacing w:val="1"/>
          <w:w w:val="99"/>
        </w:rPr>
        <w:t>O</w:t>
      </w:r>
      <w:r w:rsidRPr="007E640E">
        <w:rPr>
          <w:rFonts w:asciiTheme="minorHAnsi" w:eastAsia="Garamond" w:hAnsiTheme="minorHAnsi" w:cstheme="minorHAnsi"/>
          <w:b/>
          <w:w w:val="99"/>
        </w:rPr>
        <w:t>NS</w:t>
      </w:r>
      <w:r w:rsidRPr="007E640E">
        <w:rPr>
          <w:rFonts w:asciiTheme="minorHAnsi" w:eastAsia="Garamond" w:hAnsiTheme="minorHAnsi" w:cstheme="minorHAnsi"/>
          <w:b/>
          <w:spacing w:val="-9"/>
          <w:w w:val="99"/>
        </w:rPr>
        <w:t xml:space="preserve"> </w:t>
      </w:r>
      <w:r w:rsidRPr="007E640E">
        <w:rPr>
          <w:rFonts w:asciiTheme="minorHAnsi" w:eastAsia="Garamond" w:hAnsiTheme="minorHAnsi" w:cstheme="minorHAnsi"/>
          <w:b/>
        </w:rPr>
        <w:t>/</w:t>
      </w:r>
      <w:r w:rsidRPr="007E640E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7E640E">
        <w:rPr>
          <w:rFonts w:asciiTheme="minorHAnsi" w:eastAsia="Garamond" w:hAnsiTheme="minorHAnsi" w:cstheme="minorHAnsi"/>
          <w:b/>
          <w:spacing w:val="-1"/>
        </w:rPr>
        <w:t>AC</w:t>
      </w:r>
      <w:r w:rsidRPr="007E640E">
        <w:rPr>
          <w:rFonts w:asciiTheme="minorHAnsi" w:eastAsia="Garamond" w:hAnsiTheme="minorHAnsi" w:cstheme="minorHAnsi"/>
          <w:b/>
        </w:rPr>
        <w:t>TI</w:t>
      </w:r>
      <w:r w:rsidRPr="007E640E">
        <w:rPr>
          <w:rFonts w:asciiTheme="minorHAnsi" w:eastAsia="Garamond" w:hAnsiTheme="minorHAnsi" w:cstheme="minorHAnsi"/>
          <w:b/>
          <w:spacing w:val="-1"/>
        </w:rPr>
        <w:t>V</w:t>
      </w:r>
      <w:r w:rsidRPr="007E640E">
        <w:rPr>
          <w:rFonts w:asciiTheme="minorHAnsi" w:eastAsia="Garamond" w:hAnsiTheme="minorHAnsi" w:cstheme="minorHAnsi"/>
          <w:b/>
        </w:rPr>
        <w:t>IT</w:t>
      </w:r>
      <w:r w:rsidRPr="007E640E">
        <w:rPr>
          <w:rFonts w:asciiTheme="minorHAnsi" w:eastAsia="Garamond" w:hAnsiTheme="minorHAnsi" w:cstheme="minorHAnsi"/>
          <w:b/>
          <w:spacing w:val="-2"/>
        </w:rPr>
        <w:t>I</w:t>
      </w:r>
      <w:r w:rsidRPr="007E640E">
        <w:rPr>
          <w:rFonts w:asciiTheme="minorHAnsi" w:eastAsia="Garamond" w:hAnsiTheme="minorHAnsi" w:cstheme="minorHAnsi"/>
          <w:b/>
        </w:rPr>
        <w:t>E</w:t>
      </w:r>
      <w:r w:rsidRPr="007E640E">
        <w:rPr>
          <w:rFonts w:asciiTheme="minorHAnsi" w:eastAsia="Garamond" w:hAnsiTheme="minorHAnsi" w:cstheme="minorHAnsi"/>
          <w:b/>
          <w:spacing w:val="-1"/>
        </w:rPr>
        <w:t>S</w:t>
      </w:r>
      <w:r w:rsidRPr="007E640E">
        <w:rPr>
          <w:rFonts w:asciiTheme="minorHAnsi" w:eastAsia="Garamond" w:hAnsiTheme="minorHAnsi" w:cstheme="minorHAnsi"/>
          <w:b/>
        </w:rPr>
        <w:t>:</w:t>
      </w:r>
    </w:p>
    <w:p w14:paraId="6E676DC1" w14:textId="77777777" w:rsidR="00D5718F" w:rsidRPr="007E640E" w:rsidRDefault="00D5718F">
      <w:pPr>
        <w:spacing w:before="3" w:line="40" w:lineRule="exact"/>
        <w:rPr>
          <w:rFonts w:asciiTheme="minorHAnsi" w:hAnsiTheme="minorHAnsi" w:cstheme="minorHAnsi"/>
          <w:sz w:val="5"/>
          <w:szCs w:val="5"/>
        </w:rPr>
      </w:pPr>
    </w:p>
    <w:tbl>
      <w:tblPr>
        <w:tblW w:w="0" w:type="auto"/>
        <w:tblInd w:w="8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2"/>
        <w:gridCol w:w="7801"/>
      </w:tblGrid>
      <w:tr w:rsidR="00D5718F" w:rsidRPr="007E640E" w14:paraId="2F4CEF3A" w14:textId="77777777">
        <w:trPr>
          <w:trHeight w:hRule="exact" w:val="553"/>
        </w:trPr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0EA66F9" w14:textId="77777777" w:rsidR="00D5718F" w:rsidRPr="007E640E" w:rsidRDefault="007E640E">
            <w:pPr>
              <w:spacing w:before="4"/>
              <w:ind w:left="31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</w:rPr>
              <w:t>2013</w:t>
            </w:r>
          </w:p>
        </w:tc>
        <w:tc>
          <w:tcPr>
            <w:tcW w:w="780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B7D2604" w14:textId="77777777" w:rsidR="00D5718F" w:rsidRPr="007E640E" w:rsidRDefault="007E640E">
            <w:pPr>
              <w:spacing w:line="220" w:lineRule="exact"/>
              <w:ind w:left="148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  <w:position w:val="1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er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14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l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7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vi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ce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-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c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h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-19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o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f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h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5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In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f</w:t>
            </w:r>
            <w:r w:rsidRPr="007E640E">
              <w:rPr>
                <w:rFonts w:asciiTheme="minorHAnsi" w:eastAsia="Garamond" w:hAnsiTheme="minorHAnsi" w:cstheme="minorHAnsi"/>
                <w:spacing w:val="-3"/>
                <w:position w:val="1"/>
              </w:rPr>
              <w:t>o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2"/>
                <w:position w:val="1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ti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o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-17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3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6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ltim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ed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ia</w:t>
            </w:r>
            <w:r w:rsidRPr="007E640E">
              <w:rPr>
                <w:rFonts w:asciiTheme="minorHAnsi" w:eastAsia="Garamond" w:hAnsiTheme="minorHAnsi" w:cstheme="minorHAnsi"/>
                <w:spacing w:val="-13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g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3"/>
                <w:position w:val="1"/>
              </w:rPr>
              <w:t>o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p</w:t>
            </w:r>
            <w:r w:rsidRPr="007E640E">
              <w:rPr>
                <w:rFonts w:asciiTheme="minorHAnsi" w:eastAsia="Garamond" w:hAnsiTheme="minorHAnsi" w:cstheme="minorHAnsi"/>
                <w:spacing w:val="-13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8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S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O,</w:t>
            </w:r>
            <w:r w:rsidRPr="007E640E">
              <w:rPr>
                <w:rFonts w:asciiTheme="minorHAnsi" w:eastAsia="Garamond" w:hAnsiTheme="minorHAnsi" w:cstheme="minorHAnsi"/>
                <w:spacing w:val="-10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h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5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s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3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on</w:t>
            </w:r>
          </w:p>
          <w:p w14:paraId="5B282CD6" w14:textId="77777777" w:rsidR="00D5718F" w:rsidRPr="007E640E" w:rsidRDefault="007E640E">
            <w:pPr>
              <w:spacing w:line="220" w:lineRule="exact"/>
              <w:ind w:left="148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8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.</w:t>
            </w:r>
            <w:r w:rsidRPr="007E640E">
              <w:rPr>
                <w:rFonts w:asciiTheme="minorHAnsi" w:eastAsia="Garamond" w:hAnsiTheme="minorHAnsi" w:cstheme="minorHAnsi"/>
                <w:spacing w:val="-7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V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ar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8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6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x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pe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ti</w:t>
            </w:r>
            <w:r w:rsidRPr="007E640E">
              <w:rPr>
                <w:rFonts w:asciiTheme="minorHAnsi" w:eastAsia="Garamond" w:hAnsiTheme="minorHAnsi" w:cstheme="minorHAnsi"/>
                <w:spacing w:val="-3"/>
                <w:position w:val="1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12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Int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er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3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6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so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c</w:t>
            </w:r>
            <w:r w:rsidRPr="007E640E">
              <w:rPr>
                <w:rFonts w:asciiTheme="minorHAnsi" w:eastAsia="Garamond" w:hAnsiTheme="minorHAnsi" w:cstheme="minorHAnsi"/>
                <w:spacing w:val="-2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l</w:t>
            </w:r>
            <w:r w:rsidRPr="007E640E">
              <w:rPr>
                <w:rFonts w:asciiTheme="minorHAnsi" w:eastAsia="Garamond" w:hAnsiTheme="minorHAnsi" w:cstheme="minorHAnsi"/>
                <w:spacing w:val="-8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ia</w:t>
            </w:r>
            <w:r w:rsidRPr="007E640E">
              <w:rPr>
                <w:rFonts w:asciiTheme="minorHAnsi" w:eastAsia="Garamond" w:hAnsiTheme="minorHAnsi" w:cstheme="minorHAnsi"/>
                <w:spacing w:val="-9"/>
                <w:position w:val="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x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p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er</w:t>
            </w:r>
            <w:r w:rsidRPr="007E640E">
              <w:rPr>
                <w:rFonts w:asciiTheme="minorHAnsi" w:eastAsia="Garamond" w:hAnsiTheme="minorHAnsi" w:cstheme="minorHAnsi"/>
                <w:position w:val="1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  <w:position w:val="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1"/>
                <w:position w:val="1"/>
              </w:rPr>
              <w:t>ce</w:t>
            </w:r>
          </w:p>
        </w:tc>
      </w:tr>
      <w:tr w:rsidR="00D5718F" w:rsidRPr="007E640E" w14:paraId="03D11E32" w14:textId="77777777">
        <w:trPr>
          <w:trHeight w:hRule="exact" w:val="541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582439C" w14:textId="77777777" w:rsidR="00D5718F" w:rsidRPr="007E640E" w:rsidRDefault="007E640E">
            <w:pPr>
              <w:spacing w:before="96"/>
              <w:ind w:left="31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</w:rPr>
              <w:t>2013</w:t>
            </w:r>
            <w:r w:rsidRPr="007E640E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–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2014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14:paraId="616892B5" w14:textId="77777777" w:rsidR="00D5718F" w:rsidRPr="007E640E" w:rsidRDefault="007E640E">
            <w:pPr>
              <w:spacing w:before="96"/>
              <w:ind w:left="148" w:right="1673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p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</w:rPr>
              <w:t>ti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v</w:t>
            </w:r>
            <w:r w:rsidRPr="007E640E">
              <w:rPr>
                <w:rFonts w:asciiTheme="minorHAnsi" w:eastAsia="Garamond" w:hAnsiTheme="minorHAnsi" w:cstheme="minorHAnsi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7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7E640E">
              <w:rPr>
                <w:rFonts w:asciiTheme="minorHAnsi" w:eastAsia="Garamond" w:hAnsiTheme="minorHAnsi" w:cstheme="minorHAnsi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7E640E">
              <w:rPr>
                <w:rFonts w:asciiTheme="minorHAnsi" w:eastAsia="Garamond" w:hAnsiTheme="minorHAnsi" w:cstheme="minorHAnsi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7E640E">
              <w:rPr>
                <w:rFonts w:asciiTheme="minorHAnsi" w:eastAsia="Garamond" w:hAnsiTheme="minorHAnsi" w:cstheme="minorHAnsi"/>
              </w:rPr>
              <w:t>’s</w:t>
            </w:r>
            <w:r w:rsidRPr="007E640E">
              <w:rPr>
                <w:rFonts w:asciiTheme="minorHAnsi" w:eastAsia="Garamond" w:hAnsiTheme="minorHAnsi" w:cstheme="minorHAnsi"/>
                <w:spacing w:val="-1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7E640E">
              <w:rPr>
                <w:rFonts w:asciiTheme="minorHAnsi" w:eastAsia="Garamond" w:hAnsiTheme="minorHAnsi" w:cstheme="minorHAnsi"/>
              </w:rPr>
              <w:t>l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-1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in</w:t>
            </w:r>
            <w:r w:rsidRPr="007E640E">
              <w:rPr>
                <w:rFonts w:asciiTheme="minorHAnsi" w:eastAsia="Garamond" w:hAnsiTheme="minorHAnsi" w:cstheme="minorHAnsi"/>
                <w:spacing w:val="-9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ude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3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7E640E">
              <w:rPr>
                <w:rFonts w:asciiTheme="minorHAnsi" w:eastAsia="Garamond" w:hAnsiTheme="minorHAnsi" w:cstheme="minorHAnsi"/>
              </w:rPr>
              <w:t>g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ss</w:t>
            </w:r>
            <w:r w:rsidRPr="007E640E">
              <w:rPr>
                <w:rFonts w:asciiTheme="minorHAnsi" w:eastAsia="Garamond" w:hAnsiTheme="minorHAnsi" w:cstheme="minorHAnsi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14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7E640E">
              <w:rPr>
                <w:rFonts w:asciiTheme="minorHAnsi" w:eastAsia="Garamond" w:hAnsiTheme="minorHAnsi" w:cstheme="minorHAnsi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</w:rPr>
              <w:t>t’s</w:t>
            </w:r>
            <w:r w:rsidRPr="007E640E">
              <w:rPr>
                <w:rFonts w:asciiTheme="minorHAnsi" w:eastAsia="Garamond" w:hAnsiTheme="minorHAnsi" w:cstheme="minorHAnsi"/>
                <w:spacing w:val="-14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7E640E">
              <w:rPr>
                <w:rFonts w:asciiTheme="minorHAnsi" w:eastAsia="Garamond" w:hAnsiTheme="minorHAnsi" w:cstheme="minorHAnsi"/>
              </w:rPr>
              <w:t>ig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st bo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</w:rPr>
              <w:t>y</w:t>
            </w:r>
            <w:r w:rsidRPr="007E640E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I.</w:t>
            </w:r>
          </w:p>
        </w:tc>
      </w:tr>
    </w:tbl>
    <w:p w14:paraId="088021FC" w14:textId="77777777" w:rsidR="00D5718F" w:rsidRPr="007E640E" w:rsidRDefault="00D5718F">
      <w:pPr>
        <w:spacing w:before="4" w:line="180" w:lineRule="exact"/>
        <w:rPr>
          <w:rFonts w:asciiTheme="minorHAnsi" w:hAnsiTheme="minorHAnsi" w:cstheme="minorHAnsi"/>
          <w:sz w:val="19"/>
          <w:szCs w:val="19"/>
        </w:rPr>
      </w:pPr>
    </w:p>
    <w:p w14:paraId="36A46E67" w14:textId="77777777" w:rsidR="00D5718F" w:rsidRPr="007E640E" w:rsidRDefault="007E640E">
      <w:pPr>
        <w:spacing w:before="40" w:line="200" w:lineRule="exact"/>
        <w:ind w:left="856"/>
        <w:rPr>
          <w:rFonts w:asciiTheme="minorHAnsi" w:eastAsia="Garamond" w:hAnsiTheme="minorHAnsi" w:cstheme="minorHAnsi"/>
        </w:rPr>
      </w:pPr>
      <w:r w:rsidRPr="007E640E">
        <w:rPr>
          <w:rFonts w:asciiTheme="minorHAnsi" w:hAnsiTheme="minorHAnsi" w:cstheme="minorHAnsi"/>
        </w:rPr>
        <w:pict w14:anchorId="4E6B56D6">
          <v:group id="_x0000_s1044" style="position:absolute;left:0;text-align:left;margin-left:122.9pt;margin-top:15.1pt;width:392.4pt;height:0;z-index:-251660288;mso-position-horizontal-relative:page" coordorigin="2458,302" coordsize="7848,0">
            <v:shape id="_x0000_s1045" style="position:absolute;left:2458;top:302;width:7848;height:0" coordorigin="2458,302" coordsize="7848,0" path="m2458,302r7848,e" filled="f" strokeweight=".33197mm">
              <v:path arrowok="t"/>
            </v:shape>
            <w10:wrap anchorx="page"/>
          </v:group>
        </w:pict>
      </w:r>
      <w:r w:rsidRPr="007E640E">
        <w:rPr>
          <w:rFonts w:asciiTheme="minorHAnsi" w:eastAsia="Garamond" w:hAnsiTheme="minorHAnsi" w:cstheme="minorHAnsi"/>
          <w:b/>
        </w:rPr>
        <w:t>MI</w:t>
      </w:r>
      <w:r w:rsidRPr="007E640E">
        <w:rPr>
          <w:rFonts w:asciiTheme="minorHAnsi" w:eastAsia="Garamond" w:hAnsiTheme="minorHAnsi" w:cstheme="minorHAnsi"/>
          <w:b/>
          <w:spacing w:val="-1"/>
        </w:rPr>
        <w:t>SC</w:t>
      </w:r>
      <w:r w:rsidRPr="007E640E">
        <w:rPr>
          <w:rFonts w:asciiTheme="minorHAnsi" w:eastAsia="Garamond" w:hAnsiTheme="minorHAnsi" w:cstheme="minorHAnsi"/>
          <w:b/>
        </w:rPr>
        <w:t>E</w:t>
      </w:r>
      <w:r w:rsidRPr="007E640E">
        <w:rPr>
          <w:rFonts w:asciiTheme="minorHAnsi" w:eastAsia="Garamond" w:hAnsiTheme="minorHAnsi" w:cstheme="minorHAnsi"/>
          <w:b/>
          <w:spacing w:val="-2"/>
        </w:rPr>
        <w:t>L</w:t>
      </w:r>
      <w:r w:rsidRPr="007E640E">
        <w:rPr>
          <w:rFonts w:asciiTheme="minorHAnsi" w:eastAsia="Garamond" w:hAnsiTheme="minorHAnsi" w:cstheme="minorHAnsi"/>
          <w:b/>
          <w:spacing w:val="1"/>
        </w:rPr>
        <w:t>L</w:t>
      </w:r>
      <w:r w:rsidRPr="007E640E">
        <w:rPr>
          <w:rFonts w:asciiTheme="minorHAnsi" w:eastAsia="Garamond" w:hAnsiTheme="minorHAnsi" w:cstheme="minorHAnsi"/>
          <w:b/>
          <w:spacing w:val="-1"/>
        </w:rPr>
        <w:t>A</w:t>
      </w:r>
      <w:r w:rsidRPr="007E640E">
        <w:rPr>
          <w:rFonts w:asciiTheme="minorHAnsi" w:eastAsia="Garamond" w:hAnsiTheme="minorHAnsi" w:cstheme="minorHAnsi"/>
          <w:b/>
        </w:rPr>
        <w:t>NE</w:t>
      </w:r>
      <w:r w:rsidRPr="007E640E">
        <w:rPr>
          <w:rFonts w:asciiTheme="minorHAnsi" w:eastAsia="Garamond" w:hAnsiTheme="minorHAnsi" w:cstheme="minorHAnsi"/>
          <w:b/>
          <w:spacing w:val="1"/>
        </w:rPr>
        <w:t>O</w:t>
      </w:r>
      <w:r w:rsidRPr="007E640E">
        <w:rPr>
          <w:rFonts w:asciiTheme="minorHAnsi" w:eastAsia="Garamond" w:hAnsiTheme="minorHAnsi" w:cstheme="minorHAnsi"/>
          <w:b/>
        </w:rPr>
        <w:t>US</w:t>
      </w:r>
    </w:p>
    <w:p w14:paraId="5D2C458D" w14:textId="77777777" w:rsidR="00D5718F" w:rsidRPr="007E640E" w:rsidRDefault="00D5718F">
      <w:pPr>
        <w:spacing w:before="3" w:line="40" w:lineRule="exact"/>
        <w:rPr>
          <w:rFonts w:asciiTheme="minorHAnsi" w:hAnsiTheme="minorHAnsi" w:cstheme="minorHAnsi"/>
          <w:sz w:val="5"/>
          <w:szCs w:val="5"/>
        </w:rPr>
      </w:pPr>
    </w:p>
    <w:tbl>
      <w:tblPr>
        <w:tblW w:w="0" w:type="auto"/>
        <w:tblInd w:w="8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6377"/>
      </w:tblGrid>
      <w:tr w:rsidR="00D5718F" w:rsidRPr="007E640E" w14:paraId="09E658ED" w14:textId="77777777">
        <w:trPr>
          <w:trHeight w:hRule="exact" w:val="290"/>
        </w:trPr>
        <w:tc>
          <w:tcPr>
            <w:tcW w:w="106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6750DCA" w14:textId="77777777" w:rsidR="00D5718F" w:rsidRPr="007E640E" w:rsidRDefault="007E640E">
            <w:pPr>
              <w:spacing w:before="4"/>
              <w:ind w:left="31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  <w:spacing w:val="1"/>
              </w:rPr>
              <w:t>La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g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a</w:t>
            </w:r>
            <w:r w:rsidRPr="007E640E">
              <w:rPr>
                <w:rFonts w:asciiTheme="minorHAnsi" w:eastAsia="Garamond" w:hAnsiTheme="minorHAnsi" w:cstheme="minorHAnsi"/>
              </w:rPr>
              <w:t>g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:</w:t>
            </w:r>
          </w:p>
        </w:tc>
        <w:tc>
          <w:tcPr>
            <w:tcW w:w="637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39EB082" w14:textId="77777777" w:rsidR="00D5718F" w:rsidRPr="007E640E" w:rsidRDefault="007E640E">
            <w:pPr>
              <w:spacing w:before="4"/>
              <w:ind w:left="182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</w:rPr>
              <w:t>G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oo</w:t>
            </w:r>
            <w:r w:rsidRPr="007E640E">
              <w:rPr>
                <w:rFonts w:asciiTheme="minorHAnsi" w:eastAsia="Garamond" w:hAnsiTheme="minorHAnsi" w:cstheme="minorHAnsi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7E640E">
              <w:rPr>
                <w:rFonts w:asciiTheme="minorHAnsi" w:eastAsia="Garamond" w:hAnsiTheme="minorHAnsi" w:cstheme="minorHAnsi"/>
              </w:rPr>
              <w:t>mm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1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7E640E">
              <w:rPr>
                <w:rFonts w:asciiTheme="minorHAnsi" w:eastAsia="Garamond" w:hAnsiTheme="minorHAnsi" w:cstheme="minorHAnsi"/>
              </w:rPr>
              <w:t>f</w:t>
            </w:r>
            <w:r w:rsidRPr="007E640E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En</w:t>
            </w:r>
            <w:r w:rsidRPr="007E640E">
              <w:rPr>
                <w:rFonts w:asciiTheme="minorHAnsi" w:eastAsia="Garamond" w:hAnsiTheme="minorHAnsi" w:cstheme="minorHAnsi"/>
              </w:rPr>
              <w:t>gli</w:t>
            </w:r>
            <w:r w:rsidRPr="007E640E">
              <w:rPr>
                <w:rFonts w:asciiTheme="minorHAnsi" w:eastAsia="Garamond" w:hAnsiTheme="minorHAnsi" w:cstheme="minorHAnsi"/>
                <w:spacing w:val="2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7E640E">
              <w:rPr>
                <w:rFonts w:asciiTheme="minorHAnsi" w:eastAsia="Garamond" w:hAnsiTheme="minorHAnsi" w:cstheme="minorHAnsi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13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7E640E">
              <w:rPr>
                <w:rFonts w:asciiTheme="minorHAnsi" w:eastAsia="Garamond" w:hAnsiTheme="minorHAnsi" w:cstheme="minorHAnsi"/>
              </w:rPr>
              <w:t>th</w:t>
            </w:r>
            <w:r w:rsidRPr="007E640E">
              <w:rPr>
                <w:rFonts w:asciiTheme="minorHAnsi" w:eastAsia="Garamond" w:hAnsiTheme="minorHAnsi" w:cstheme="minorHAnsi"/>
                <w:spacing w:val="-12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2"/>
              </w:rPr>
              <w:t>p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7E640E">
              <w:rPr>
                <w:rFonts w:asciiTheme="minorHAnsi" w:eastAsia="Garamond" w:hAnsiTheme="minorHAnsi" w:cstheme="minorHAnsi"/>
              </w:rPr>
              <w:t>k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-14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w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</w:rPr>
              <w:t>it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n.</w:t>
            </w:r>
          </w:p>
        </w:tc>
      </w:tr>
      <w:tr w:rsidR="00D5718F" w:rsidRPr="007E640E" w14:paraId="10A3E2AB" w14:textId="77777777">
        <w:trPr>
          <w:trHeight w:hRule="exact" w:val="334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4EE2C93" w14:textId="77777777" w:rsidR="00D5718F" w:rsidRPr="007E640E" w:rsidRDefault="007E640E">
            <w:pPr>
              <w:spacing w:before="47"/>
              <w:ind w:left="31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  <w:spacing w:val="-1"/>
              </w:rPr>
              <w:lastRenderedPageBreak/>
              <w:t>I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9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kill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: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</w:tcPr>
          <w:p w14:paraId="2030F140" w14:textId="77777777" w:rsidR="00D5718F" w:rsidRPr="007E640E" w:rsidRDefault="007E640E">
            <w:pPr>
              <w:spacing w:before="47"/>
              <w:ind w:left="182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  <w:spacing w:val="-1"/>
              </w:rPr>
              <w:t>E</w:t>
            </w:r>
            <w:r w:rsidRPr="007E640E">
              <w:rPr>
                <w:rFonts w:asciiTheme="minorHAnsi" w:eastAsia="Garamond" w:hAnsiTheme="minorHAnsi" w:cstheme="minorHAnsi"/>
              </w:rPr>
              <w:t>x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e</w:t>
            </w:r>
            <w:r w:rsidRPr="007E640E">
              <w:rPr>
                <w:rFonts w:asciiTheme="minorHAnsi" w:eastAsia="Garamond" w:hAnsiTheme="minorHAnsi" w:cstheme="minorHAnsi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16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7E640E">
              <w:rPr>
                <w:rFonts w:asciiTheme="minorHAnsi" w:eastAsia="Garamond" w:hAnsiTheme="minorHAnsi" w:cstheme="minorHAnsi"/>
              </w:rPr>
              <w:t>f</w:t>
            </w:r>
            <w:r w:rsidRPr="007E640E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Ms</w:t>
            </w:r>
            <w:r w:rsidRPr="007E640E">
              <w:rPr>
                <w:rFonts w:asciiTheme="minorHAnsi" w:eastAsia="Garamond" w:hAnsiTheme="minorHAnsi" w:cstheme="minorHAnsi"/>
                <w:spacing w:val="-9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O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ff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ce</w:t>
            </w:r>
            <w:r w:rsidRPr="007E640E">
              <w:rPr>
                <w:rFonts w:asciiTheme="minorHAnsi" w:eastAsia="Garamond" w:hAnsiTheme="minorHAnsi" w:cstheme="minorHAnsi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12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P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ss</w:t>
            </w:r>
            <w:r w:rsidRPr="007E640E">
              <w:rPr>
                <w:rFonts w:asciiTheme="minorHAnsi" w:eastAsia="Garamond" w:hAnsiTheme="minorHAnsi" w:cstheme="minorHAnsi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9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w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-11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2"/>
              </w:rPr>
              <w:t>l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  <w:spacing w:val="2"/>
              </w:rPr>
              <w:t>h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2"/>
              </w:rPr>
              <w:t>g</w:t>
            </w:r>
            <w:r w:rsidRPr="007E640E">
              <w:rPr>
                <w:rFonts w:asciiTheme="minorHAnsi" w:eastAsia="Garamond" w:hAnsiTheme="minorHAnsi" w:cstheme="minorHAnsi"/>
              </w:rPr>
              <w:t>.</w:t>
            </w:r>
          </w:p>
        </w:tc>
      </w:tr>
      <w:tr w:rsidR="00D5718F" w:rsidRPr="007E640E" w14:paraId="11BD7FEA" w14:textId="77777777">
        <w:trPr>
          <w:trHeight w:hRule="exact" w:val="266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A3B795B" w14:textId="77777777" w:rsidR="00D5718F" w:rsidRPr="007E640E" w:rsidRDefault="007E640E">
            <w:pPr>
              <w:spacing w:before="47" w:line="200" w:lineRule="exact"/>
              <w:ind w:left="31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  <w:spacing w:val="-1"/>
              </w:rPr>
              <w:t>Int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sts</w:t>
            </w:r>
            <w:r w:rsidRPr="007E640E">
              <w:rPr>
                <w:rFonts w:asciiTheme="minorHAnsi" w:eastAsia="Garamond" w:hAnsiTheme="minorHAnsi" w:cstheme="minorHAnsi"/>
              </w:rPr>
              <w:t>: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</w:tcPr>
          <w:p w14:paraId="56ABA3F3" w14:textId="77777777" w:rsidR="00D5718F" w:rsidRPr="007E640E" w:rsidRDefault="007E640E">
            <w:pPr>
              <w:spacing w:before="47" w:line="200" w:lineRule="exact"/>
              <w:ind w:left="182"/>
              <w:rPr>
                <w:rFonts w:asciiTheme="minorHAnsi" w:eastAsia="Garamond" w:hAnsiTheme="minorHAnsi" w:cstheme="minorHAnsi"/>
              </w:rPr>
            </w:pP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a</w:t>
            </w:r>
            <w:r w:rsidRPr="007E640E">
              <w:rPr>
                <w:rFonts w:asciiTheme="minorHAnsi" w:eastAsia="Garamond" w:hAnsiTheme="minorHAnsi" w:cstheme="minorHAnsi"/>
              </w:rPr>
              <w:t>v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e</w:t>
            </w:r>
            <w:r w:rsidRPr="007E640E">
              <w:rPr>
                <w:rFonts w:asciiTheme="minorHAnsi" w:eastAsia="Garamond" w:hAnsiTheme="minorHAnsi" w:cstheme="minorHAnsi"/>
              </w:rPr>
              <w:t>lli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g</w:t>
            </w:r>
            <w:r w:rsidRPr="007E640E">
              <w:rPr>
                <w:rFonts w:asciiTheme="minorHAnsi" w:eastAsia="Garamond" w:hAnsiTheme="minorHAnsi" w:cstheme="minorHAnsi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15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g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era</w:t>
            </w:r>
            <w:r w:rsidRPr="007E640E">
              <w:rPr>
                <w:rFonts w:asciiTheme="minorHAnsi" w:eastAsia="Garamond" w:hAnsiTheme="minorHAnsi" w:cstheme="minorHAnsi"/>
              </w:rPr>
              <w:t>l</w:t>
            </w:r>
            <w:r w:rsidRPr="007E640E">
              <w:rPr>
                <w:rFonts w:asciiTheme="minorHAnsi" w:eastAsia="Garamond" w:hAnsiTheme="minorHAnsi" w:cstheme="minorHAnsi"/>
                <w:spacing w:val="-13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cu</w:t>
            </w:r>
            <w:r w:rsidRPr="007E640E">
              <w:rPr>
                <w:rFonts w:asciiTheme="minorHAnsi" w:eastAsia="Garamond" w:hAnsiTheme="minorHAnsi" w:cstheme="minorHAnsi"/>
              </w:rPr>
              <w:t>lt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ura</w:t>
            </w:r>
            <w:r w:rsidRPr="007E640E">
              <w:rPr>
                <w:rFonts w:asciiTheme="minorHAnsi" w:eastAsia="Garamond" w:hAnsiTheme="minorHAnsi" w:cstheme="minorHAnsi"/>
              </w:rPr>
              <w:t>l</w:t>
            </w:r>
            <w:r w:rsidRPr="007E640E">
              <w:rPr>
                <w:rFonts w:asciiTheme="minorHAnsi" w:eastAsia="Garamond" w:hAnsiTheme="minorHAnsi" w:cstheme="minorHAnsi"/>
                <w:spacing w:val="-13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t.</w:t>
            </w:r>
            <w:r w:rsidRPr="007E640E">
              <w:rPr>
                <w:rFonts w:asciiTheme="minorHAnsi" w:eastAsia="Garamond" w:hAnsiTheme="minorHAnsi" w:cstheme="minorHAnsi"/>
                <w:spacing w:val="-13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</w:rPr>
              <w:t>m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7E640E">
              <w:rPr>
                <w:rFonts w:asciiTheme="minorHAnsi" w:eastAsia="Garamond" w:hAnsiTheme="minorHAnsi" w:cstheme="minorHAnsi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ac</w:t>
            </w:r>
            <w:r w:rsidRPr="007E640E">
              <w:rPr>
                <w:rFonts w:asciiTheme="minorHAnsi" w:eastAsia="Garamond" w:hAnsiTheme="minorHAnsi" w:cstheme="minorHAnsi"/>
              </w:rPr>
              <w:t>tive</w:t>
            </w:r>
            <w:r w:rsidRPr="007E640E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n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a</w:t>
            </w:r>
            <w:r w:rsidRPr="007E640E">
              <w:rPr>
                <w:rFonts w:asciiTheme="minorHAnsi" w:eastAsia="Garamond" w:hAnsiTheme="minorHAnsi" w:cstheme="minorHAnsi"/>
              </w:rPr>
              <w:t>ll</w:t>
            </w:r>
            <w:r w:rsidRPr="007E640E">
              <w:rPr>
                <w:rFonts w:asciiTheme="minorHAnsi" w:eastAsia="Garamond" w:hAnsiTheme="minorHAnsi" w:cstheme="minorHAnsi"/>
                <w:spacing w:val="-14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7E640E">
              <w:rPr>
                <w:rFonts w:asciiTheme="minorHAnsi" w:eastAsia="Garamond" w:hAnsiTheme="minorHAnsi" w:cstheme="minorHAnsi"/>
              </w:rPr>
              <w:t>l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y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7E640E">
              <w:rPr>
                <w:rFonts w:asciiTheme="minorHAnsi" w:eastAsia="Garamond" w:hAnsiTheme="minorHAnsi" w:cstheme="minorHAnsi"/>
              </w:rPr>
              <w:t>,</w:t>
            </w:r>
            <w:r w:rsidRPr="007E640E">
              <w:rPr>
                <w:rFonts w:asciiTheme="minorHAnsi" w:eastAsia="Garamond" w:hAnsiTheme="minorHAnsi" w:cstheme="minorHAnsi"/>
                <w:spacing w:val="-12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7E640E">
              <w:rPr>
                <w:rFonts w:asciiTheme="minorHAnsi" w:eastAsia="Garamond" w:hAnsiTheme="minorHAnsi" w:cstheme="minorHAnsi"/>
                <w:spacing w:val="-3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t</w:t>
            </w:r>
            <w:r w:rsidRPr="007E640E">
              <w:rPr>
                <w:rFonts w:asciiTheme="minorHAnsi" w:eastAsia="Garamond" w:hAnsiTheme="minorHAnsi" w:cstheme="minorHAnsi"/>
                <w:spacing w:val="-13"/>
              </w:rPr>
              <w:t xml:space="preserve"> </w:t>
            </w:r>
            <w:r w:rsidRPr="007E640E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-2"/>
              </w:rPr>
              <w:t>v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s</w:t>
            </w:r>
            <w:r w:rsidRPr="007E640E">
              <w:rPr>
                <w:rFonts w:asciiTheme="minorHAnsi" w:eastAsia="Garamond" w:hAnsiTheme="minorHAnsi" w:cstheme="minorHAnsi"/>
              </w:rPr>
              <w:t>i</w:t>
            </w:r>
            <w:r w:rsidRPr="007E640E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7E640E">
              <w:rPr>
                <w:rFonts w:asciiTheme="minorHAnsi" w:eastAsia="Garamond" w:hAnsiTheme="minorHAnsi" w:cstheme="minorHAnsi"/>
              </w:rPr>
              <w:t>.</w:t>
            </w:r>
          </w:p>
        </w:tc>
      </w:tr>
    </w:tbl>
    <w:p w14:paraId="2DE0F74B" w14:textId="77777777" w:rsidR="00D5718F" w:rsidRPr="007E640E" w:rsidRDefault="007E640E">
      <w:pPr>
        <w:spacing w:before="42"/>
        <w:ind w:left="856"/>
        <w:rPr>
          <w:rFonts w:asciiTheme="minorHAnsi" w:eastAsia="Garamond" w:hAnsiTheme="minorHAnsi" w:cstheme="minorHAnsi"/>
        </w:rPr>
        <w:sectPr w:rsidR="00D5718F" w:rsidRPr="007E640E">
          <w:type w:val="continuous"/>
          <w:pgSz w:w="11920" w:h="16860"/>
          <w:pgMar w:top="920" w:right="100" w:bottom="280" w:left="560" w:header="720" w:footer="720" w:gutter="0"/>
          <w:cols w:space="720"/>
        </w:sectPr>
      </w:pPr>
      <w:r w:rsidRPr="007E640E">
        <w:rPr>
          <w:rFonts w:asciiTheme="minorHAnsi" w:eastAsia="Garamond" w:hAnsiTheme="minorHAnsi" w:cstheme="minorHAnsi"/>
          <w:spacing w:val="-1"/>
        </w:rPr>
        <w:t>R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1"/>
        </w:rPr>
        <w:t>f</w:t>
      </w:r>
      <w:r w:rsidRPr="007E640E">
        <w:rPr>
          <w:rFonts w:asciiTheme="minorHAnsi" w:eastAsia="Garamond" w:hAnsiTheme="minorHAnsi" w:cstheme="minorHAnsi"/>
          <w:spacing w:val="-2"/>
        </w:rPr>
        <w:t>e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2"/>
        </w:rPr>
        <w:t>n</w:t>
      </w:r>
      <w:r w:rsidRPr="007E640E">
        <w:rPr>
          <w:rFonts w:asciiTheme="minorHAnsi" w:eastAsia="Garamond" w:hAnsiTheme="minorHAnsi" w:cstheme="minorHAnsi"/>
        </w:rPr>
        <w:t>c</w:t>
      </w:r>
      <w:r w:rsidRPr="007E640E">
        <w:rPr>
          <w:rFonts w:asciiTheme="minorHAnsi" w:eastAsia="Garamond" w:hAnsiTheme="minorHAnsi" w:cstheme="minorHAnsi"/>
          <w:spacing w:val="-2"/>
        </w:rPr>
        <w:t>e</w:t>
      </w:r>
      <w:r w:rsidRPr="007E640E">
        <w:rPr>
          <w:rFonts w:asciiTheme="minorHAnsi" w:eastAsia="Garamond" w:hAnsiTheme="minorHAnsi" w:cstheme="minorHAnsi"/>
        </w:rPr>
        <w:t xml:space="preserve">s       </w:t>
      </w:r>
      <w:r w:rsidRPr="007E640E">
        <w:rPr>
          <w:rFonts w:asciiTheme="minorHAnsi" w:eastAsia="Garamond" w:hAnsiTheme="minorHAnsi" w:cstheme="minorHAnsi"/>
          <w:spacing w:val="38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A</w:t>
      </w:r>
      <w:r w:rsidRPr="007E640E">
        <w:rPr>
          <w:rFonts w:asciiTheme="minorHAnsi" w:eastAsia="Garamond" w:hAnsiTheme="minorHAnsi" w:cstheme="minorHAnsi"/>
        </w:rPr>
        <w:t>v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2"/>
        </w:rPr>
        <w:t>i</w:t>
      </w:r>
      <w:r w:rsidRPr="007E640E">
        <w:rPr>
          <w:rFonts w:asciiTheme="minorHAnsi" w:eastAsia="Garamond" w:hAnsiTheme="minorHAnsi" w:cstheme="minorHAnsi"/>
        </w:rPr>
        <w:t>l</w:t>
      </w:r>
      <w:r w:rsidRPr="007E640E">
        <w:rPr>
          <w:rFonts w:asciiTheme="minorHAnsi" w:eastAsia="Garamond" w:hAnsiTheme="minorHAnsi" w:cstheme="minorHAnsi"/>
          <w:spacing w:val="1"/>
        </w:rPr>
        <w:t>a</w:t>
      </w:r>
      <w:r w:rsidRPr="007E640E">
        <w:rPr>
          <w:rFonts w:asciiTheme="minorHAnsi" w:eastAsia="Garamond" w:hAnsiTheme="minorHAnsi" w:cstheme="minorHAnsi"/>
          <w:spacing w:val="-1"/>
        </w:rPr>
        <w:t>b</w:t>
      </w:r>
      <w:r w:rsidRPr="007E640E">
        <w:rPr>
          <w:rFonts w:asciiTheme="minorHAnsi" w:eastAsia="Garamond" w:hAnsiTheme="minorHAnsi" w:cstheme="minorHAnsi"/>
          <w:spacing w:val="-2"/>
        </w:rPr>
        <w:t>l</w:t>
      </w:r>
      <w:r w:rsidRPr="007E640E">
        <w:rPr>
          <w:rFonts w:asciiTheme="minorHAnsi" w:eastAsia="Garamond" w:hAnsiTheme="minorHAnsi" w:cstheme="minorHAnsi"/>
        </w:rPr>
        <w:t>e</w:t>
      </w:r>
      <w:r w:rsidRPr="007E640E">
        <w:rPr>
          <w:rFonts w:asciiTheme="minorHAnsi" w:eastAsia="Garamond" w:hAnsiTheme="minorHAnsi" w:cstheme="minorHAnsi"/>
          <w:spacing w:val="-13"/>
        </w:rPr>
        <w:t xml:space="preserve"> </w:t>
      </w:r>
      <w:r w:rsidRPr="007E640E">
        <w:rPr>
          <w:rFonts w:asciiTheme="minorHAnsi" w:eastAsia="Garamond" w:hAnsiTheme="minorHAnsi" w:cstheme="minorHAnsi"/>
          <w:spacing w:val="-1"/>
        </w:rPr>
        <w:t>o</w:t>
      </w:r>
      <w:r w:rsidRPr="007E640E">
        <w:rPr>
          <w:rFonts w:asciiTheme="minorHAnsi" w:eastAsia="Garamond" w:hAnsiTheme="minorHAnsi" w:cstheme="minorHAnsi"/>
        </w:rPr>
        <w:t>n</w:t>
      </w:r>
      <w:r w:rsidRPr="007E640E">
        <w:rPr>
          <w:rFonts w:asciiTheme="minorHAnsi" w:eastAsia="Garamond" w:hAnsiTheme="minorHAnsi" w:cstheme="minorHAnsi"/>
          <w:spacing w:val="-12"/>
        </w:rPr>
        <w:t xml:space="preserve"> </w:t>
      </w:r>
      <w:r w:rsidRPr="007E640E">
        <w:rPr>
          <w:rFonts w:asciiTheme="minorHAnsi" w:eastAsia="Garamond" w:hAnsiTheme="minorHAnsi" w:cstheme="minorHAnsi"/>
          <w:spacing w:val="1"/>
        </w:rPr>
        <w:t>r</w:t>
      </w:r>
      <w:r w:rsidRPr="007E640E">
        <w:rPr>
          <w:rFonts w:asciiTheme="minorHAnsi" w:eastAsia="Garamond" w:hAnsiTheme="minorHAnsi" w:cstheme="minorHAnsi"/>
          <w:spacing w:val="-1"/>
        </w:rPr>
        <w:t>e</w:t>
      </w:r>
      <w:r w:rsidRPr="007E640E">
        <w:rPr>
          <w:rFonts w:asciiTheme="minorHAnsi" w:eastAsia="Garamond" w:hAnsiTheme="minorHAnsi" w:cstheme="minorHAnsi"/>
          <w:spacing w:val="1"/>
        </w:rPr>
        <w:t>que</w:t>
      </w:r>
      <w:r w:rsidRPr="007E640E">
        <w:rPr>
          <w:rFonts w:asciiTheme="minorHAnsi" w:eastAsia="Garamond" w:hAnsiTheme="minorHAnsi" w:cstheme="minorHAnsi"/>
          <w:spacing w:val="-1"/>
        </w:rPr>
        <w:t>s</w:t>
      </w:r>
      <w:r w:rsidRPr="007E640E">
        <w:rPr>
          <w:rFonts w:asciiTheme="minorHAnsi" w:eastAsia="Garamond" w:hAnsiTheme="minorHAnsi" w:cstheme="minorHAnsi"/>
        </w:rPr>
        <w:t>t.</w:t>
      </w:r>
    </w:p>
    <w:p w14:paraId="2A7BD66F" w14:textId="77777777" w:rsidR="00D5718F" w:rsidRPr="007E640E" w:rsidRDefault="007E640E">
      <w:pPr>
        <w:spacing w:before="44"/>
        <w:ind w:left="116" w:right="-80"/>
        <w:rPr>
          <w:rFonts w:asciiTheme="minorHAnsi" w:eastAsia="Arial" w:hAnsiTheme="minorHAnsi" w:cstheme="minorHAnsi"/>
          <w:sz w:val="40"/>
          <w:szCs w:val="40"/>
        </w:rPr>
      </w:pPr>
      <w:r w:rsidRPr="007E640E">
        <w:rPr>
          <w:rFonts w:asciiTheme="minorHAnsi" w:eastAsia="Arial" w:hAnsiTheme="minorHAnsi" w:cstheme="minorHAnsi"/>
          <w:spacing w:val="-1"/>
          <w:sz w:val="40"/>
          <w:szCs w:val="40"/>
        </w:rPr>
        <w:lastRenderedPageBreak/>
        <w:t>C</w:t>
      </w:r>
      <w:r w:rsidRPr="007E640E">
        <w:rPr>
          <w:rFonts w:asciiTheme="minorHAnsi" w:eastAsia="Arial" w:hAnsiTheme="minorHAnsi" w:cstheme="minorHAnsi"/>
          <w:spacing w:val="-2"/>
          <w:sz w:val="40"/>
          <w:szCs w:val="40"/>
        </w:rPr>
        <w:t>h</w:t>
      </w:r>
      <w:r w:rsidRPr="007E640E">
        <w:rPr>
          <w:rFonts w:asciiTheme="minorHAnsi" w:eastAsia="Arial" w:hAnsiTheme="minorHAnsi" w:cstheme="minorHAnsi"/>
          <w:spacing w:val="1"/>
          <w:sz w:val="40"/>
          <w:szCs w:val="40"/>
        </w:rPr>
        <w:t>r</w:t>
      </w:r>
      <w:r w:rsidRPr="007E640E">
        <w:rPr>
          <w:rFonts w:asciiTheme="minorHAnsi" w:eastAsia="Arial" w:hAnsiTheme="minorHAnsi" w:cstheme="minorHAnsi"/>
          <w:spacing w:val="-3"/>
          <w:sz w:val="40"/>
          <w:szCs w:val="40"/>
        </w:rPr>
        <w:t>i</w:t>
      </w:r>
      <w:r w:rsidRPr="007E640E">
        <w:rPr>
          <w:rFonts w:asciiTheme="minorHAnsi" w:eastAsia="Arial" w:hAnsiTheme="minorHAnsi" w:cstheme="minorHAnsi"/>
          <w:spacing w:val="1"/>
          <w:sz w:val="40"/>
          <w:szCs w:val="40"/>
        </w:rPr>
        <w:t>s</w:t>
      </w:r>
      <w:r w:rsidRPr="007E640E">
        <w:rPr>
          <w:rFonts w:asciiTheme="minorHAnsi" w:eastAsia="Arial" w:hAnsiTheme="minorHAnsi" w:cstheme="minorHAnsi"/>
          <w:spacing w:val="-3"/>
          <w:sz w:val="40"/>
          <w:szCs w:val="40"/>
        </w:rPr>
        <w:t>t</w:t>
      </w:r>
      <w:r w:rsidRPr="007E640E">
        <w:rPr>
          <w:rFonts w:asciiTheme="minorHAnsi" w:eastAsia="Arial" w:hAnsiTheme="minorHAnsi" w:cstheme="minorHAnsi"/>
          <w:sz w:val="40"/>
          <w:szCs w:val="40"/>
        </w:rPr>
        <w:t>i</w:t>
      </w:r>
      <w:r w:rsidRPr="007E640E">
        <w:rPr>
          <w:rFonts w:asciiTheme="minorHAnsi" w:eastAsia="Arial" w:hAnsiTheme="minorHAnsi" w:cstheme="minorHAnsi"/>
          <w:spacing w:val="-2"/>
          <w:sz w:val="40"/>
          <w:szCs w:val="40"/>
        </w:rPr>
        <w:t>a</w:t>
      </w:r>
      <w:r w:rsidRPr="007E640E">
        <w:rPr>
          <w:rFonts w:asciiTheme="minorHAnsi" w:eastAsia="Arial" w:hAnsiTheme="minorHAnsi" w:cstheme="minorHAnsi"/>
          <w:sz w:val="40"/>
          <w:szCs w:val="40"/>
        </w:rPr>
        <w:t>n</w:t>
      </w:r>
      <w:r w:rsidRPr="007E640E">
        <w:rPr>
          <w:rFonts w:asciiTheme="minorHAnsi" w:eastAsia="Arial" w:hAnsiTheme="minorHAnsi" w:cstheme="minorHAnsi"/>
          <w:spacing w:val="-2"/>
          <w:sz w:val="40"/>
          <w:szCs w:val="40"/>
        </w:rPr>
        <w:t xml:space="preserve"> </w:t>
      </w:r>
      <w:r w:rsidRPr="007E640E">
        <w:rPr>
          <w:rFonts w:asciiTheme="minorHAnsi" w:eastAsia="Arial" w:hAnsiTheme="minorHAnsi" w:cstheme="minorHAnsi"/>
          <w:sz w:val="40"/>
          <w:szCs w:val="40"/>
        </w:rPr>
        <w:t>M.</w:t>
      </w:r>
      <w:r w:rsidRPr="007E640E">
        <w:rPr>
          <w:rFonts w:asciiTheme="minorHAnsi" w:eastAsia="Arial" w:hAnsiTheme="minorHAnsi" w:cstheme="minorHAnsi"/>
          <w:spacing w:val="-9"/>
          <w:sz w:val="40"/>
          <w:szCs w:val="40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  <w:sz w:val="40"/>
          <w:szCs w:val="40"/>
        </w:rPr>
        <w:t>H</w:t>
      </w:r>
      <w:r w:rsidRPr="007E640E">
        <w:rPr>
          <w:rFonts w:asciiTheme="minorHAnsi" w:eastAsia="Arial" w:hAnsiTheme="minorHAnsi" w:cstheme="minorHAnsi"/>
          <w:sz w:val="40"/>
          <w:szCs w:val="40"/>
        </w:rPr>
        <w:t>e</w:t>
      </w:r>
      <w:r w:rsidRPr="007E640E">
        <w:rPr>
          <w:rFonts w:asciiTheme="minorHAnsi" w:eastAsia="Arial" w:hAnsiTheme="minorHAnsi" w:cstheme="minorHAnsi"/>
          <w:spacing w:val="-3"/>
          <w:sz w:val="40"/>
          <w:szCs w:val="40"/>
        </w:rPr>
        <w:t>i</w:t>
      </w:r>
      <w:r w:rsidRPr="007E640E">
        <w:rPr>
          <w:rFonts w:asciiTheme="minorHAnsi" w:eastAsia="Arial" w:hAnsiTheme="minorHAnsi" w:cstheme="minorHAnsi"/>
          <w:sz w:val="40"/>
          <w:szCs w:val="40"/>
        </w:rPr>
        <w:t>m</w:t>
      </w:r>
      <w:r w:rsidRPr="007E640E">
        <w:rPr>
          <w:rFonts w:asciiTheme="minorHAnsi" w:eastAsia="Arial" w:hAnsiTheme="minorHAnsi" w:cstheme="minorHAnsi"/>
          <w:spacing w:val="-2"/>
          <w:sz w:val="40"/>
          <w:szCs w:val="40"/>
        </w:rPr>
        <w:t>dal</w:t>
      </w:r>
    </w:p>
    <w:p w14:paraId="6BDE2029" w14:textId="77777777" w:rsidR="00D5718F" w:rsidRPr="007E640E" w:rsidRDefault="00D5718F">
      <w:pPr>
        <w:spacing w:before="1" w:line="180" w:lineRule="exact"/>
        <w:rPr>
          <w:rFonts w:asciiTheme="minorHAnsi" w:hAnsiTheme="minorHAnsi" w:cstheme="minorHAnsi"/>
          <w:sz w:val="19"/>
          <w:szCs w:val="19"/>
        </w:rPr>
      </w:pPr>
    </w:p>
    <w:p w14:paraId="4384BBCE" w14:textId="77777777" w:rsidR="00D5718F" w:rsidRPr="007E640E" w:rsidRDefault="007E640E">
      <w:pPr>
        <w:spacing w:line="275" w:lineRule="auto"/>
        <w:ind w:left="116" w:right="378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3"/>
        </w:rPr>
        <w:t>d</w:t>
      </w:r>
      <w:r w:rsidRPr="007E640E">
        <w:rPr>
          <w:rFonts w:asciiTheme="minorHAnsi" w:eastAsia="Arial" w:hAnsiTheme="minorHAnsi" w:cstheme="minorHAnsi"/>
          <w:spacing w:val="-1"/>
        </w:rPr>
        <w:t>dr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-2"/>
        </w:rPr>
        <w:t>s</w:t>
      </w:r>
      <w:r w:rsidRPr="007E640E">
        <w:rPr>
          <w:rFonts w:asciiTheme="minorHAnsi" w:eastAsia="Arial" w:hAnsiTheme="minorHAnsi" w:cstheme="minorHAnsi"/>
        </w:rPr>
        <w:t xml:space="preserve">s:          </w:t>
      </w:r>
      <w:r w:rsidRPr="007E640E">
        <w:rPr>
          <w:rFonts w:asciiTheme="minorHAnsi" w:eastAsia="Arial" w:hAnsiTheme="minorHAnsi" w:cstheme="minorHAnsi"/>
          <w:spacing w:val="23"/>
        </w:rPr>
        <w:t xml:space="preserve"> </w:t>
      </w:r>
      <w:r w:rsidRPr="007E640E">
        <w:rPr>
          <w:rFonts w:asciiTheme="minorHAnsi" w:eastAsia="Arial" w:hAnsiTheme="minorHAnsi" w:cstheme="minorHAnsi"/>
          <w:spacing w:val="3"/>
        </w:rPr>
        <w:t>N</w:t>
      </w:r>
      <w:r w:rsidRPr="007E640E">
        <w:rPr>
          <w:rFonts w:asciiTheme="minorHAnsi" w:eastAsia="Arial" w:hAnsiTheme="minorHAnsi" w:cstheme="minorHAnsi"/>
          <w:spacing w:val="-6"/>
        </w:rPr>
        <w:t>y</w:t>
      </w:r>
      <w:r w:rsidRPr="007E640E">
        <w:rPr>
          <w:rFonts w:asciiTheme="minorHAnsi" w:eastAsia="Arial" w:hAnsiTheme="minorHAnsi" w:cstheme="minorHAnsi"/>
        </w:rPr>
        <w:t>da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en</w:t>
      </w:r>
      <w:r w:rsidRPr="007E640E">
        <w:rPr>
          <w:rFonts w:asciiTheme="minorHAnsi" w:eastAsia="Arial" w:hAnsiTheme="minorHAnsi" w:cstheme="minorHAnsi"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</w:rPr>
        <w:t>37,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Osl</w:t>
      </w:r>
      <w:r w:rsidRPr="007E640E">
        <w:rPr>
          <w:rFonts w:asciiTheme="minorHAnsi" w:eastAsia="Arial" w:hAnsiTheme="minorHAnsi" w:cstheme="minorHAnsi"/>
        </w:rPr>
        <w:t xml:space="preserve">o </w:t>
      </w:r>
      <w:r w:rsidRPr="007E640E">
        <w:rPr>
          <w:rFonts w:asciiTheme="minorHAnsi" w:eastAsia="Arial" w:hAnsiTheme="minorHAnsi" w:cstheme="minorHAnsi"/>
          <w:spacing w:val="-1"/>
        </w:rPr>
        <w:t>e-ma</w:t>
      </w:r>
      <w:r w:rsidRPr="007E640E">
        <w:rPr>
          <w:rFonts w:asciiTheme="minorHAnsi" w:eastAsia="Arial" w:hAnsiTheme="minorHAnsi" w:cstheme="minorHAnsi"/>
          <w:spacing w:val="1"/>
        </w:rPr>
        <w:t>il</w:t>
      </w:r>
      <w:r w:rsidRPr="007E640E">
        <w:rPr>
          <w:rFonts w:asciiTheme="minorHAnsi" w:eastAsia="Arial" w:hAnsiTheme="minorHAnsi" w:cstheme="minorHAnsi"/>
        </w:rPr>
        <w:t xml:space="preserve">:             </w:t>
      </w:r>
      <w:r w:rsidRPr="007E640E">
        <w:rPr>
          <w:rFonts w:asciiTheme="minorHAnsi" w:eastAsia="Arial" w:hAnsiTheme="minorHAnsi" w:cstheme="minorHAnsi"/>
          <w:spacing w:val="39"/>
        </w:rPr>
        <w:t xml:space="preserve"> </w:t>
      </w:r>
      <w:hyperlink r:id="rId8">
        <w:r w:rsidRPr="007E640E">
          <w:rPr>
            <w:rFonts w:asciiTheme="minorHAnsi" w:eastAsia="Arial" w:hAnsiTheme="minorHAnsi" w:cstheme="minorHAnsi"/>
            <w:spacing w:val="-1"/>
          </w:rPr>
          <w:t>c</w:t>
        </w:r>
        <w:r w:rsidRPr="007E640E">
          <w:rPr>
            <w:rFonts w:asciiTheme="minorHAnsi" w:eastAsia="Arial" w:hAnsiTheme="minorHAnsi" w:cstheme="minorHAnsi"/>
            <w:spacing w:val="2"/>
          </w:rPr>
          <w:t>m</w:t>
        </w:r>
        <w:r w:rsidRPr="007E640E">
          <w:rPr>
            <w:rFonts w:asciiTheme="minorHAnsi" w:eastAsia="Arial" w:hAnsiTheme="minorHAnsi" w:cstheme="minorHAnsi"/>
          </w:rPr>
          <w:t>h</w:t>
        </w:r>
        <w:r w:rsidRPr="007E640E">
          <w:rPr>
            <w:rFonts w:asciiTheme="minorHAnsi" w:eastAsia="Arial" w:hAnsiTheme="minorHAnsi" w:cstheme="minorHAnsi"/>
            <w:spacing w:val="-1"/>
          </w:rPr>
          <w:t>@s</w:t>
        </w:r>
        <w:r w:rsidRPr="007E640E">
          <w:rPr>
            <w:rFonts w:asciiTheme="minorHAnsi" w:eastAsia="Arial" w:hAnsiTheme="minorHAnsi" w:cstheme="minorHAnsi"/>
          </w:rPr>
          <w:t>tudent.b</w:t>
        </w:r>
        <w:r w:rsidRPr="007E640E">
          <w:rPr>
            <w:rFonts w:asciiTheme="minorHAnsi" w:eastAsia="Arial" w:hAnsiTheme="minorHAnsi" w:cstheme="minorHAnsi"/>
            <w:spacing w:val="-3"/>
          </w:rPr>
          <w:t>i</w:t>
        </w:r>
        <w:r w:rsidRPr="007E640E">
          <w:rPr>
            <w:rFonts w:asciiTheme="minorHAnsi" w:eastAsia="Arial" w:hAnsiTheme="minorHAnsi" w:cstheme="minorHAnsi"/>
          </w:rPr>
          <w:t>.no</w:t>
        </w:r>
      </w:hyperlink>
    </w:p>
    <w:p w14:paraId="5625B1DD" w14:textId="77777777" w:rsidR="00D5718F" w:rsidRPr="007E640E" w:rsidRDefault="007E640E">
      <w:pPr>
        <w:spacing w:line="220" w:lineRule="exact"/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spacing w:val="-2"/>
          <w:position w:val="-1"/>
        </w:rPr>
        <w:t>T</w:t>
      </w:r>
      <w:r w:rsidRPr="007E640E">
        <w:rPr>
          <w:rFonts w:asciiTheme="minorHAnsi" w:eastAsia="Arial" w:hAnsiTheme="minorHAnsi" w:cstheme="minorHAnsi"/>
          <w:spacing w:val="-1"/>
          <w:position w:val="-1"/>
        </w:rPr>
        <w:t>e</w:t>
      </w:r>
      <w:r w:rsidRPr="007E640E">
        <w:rPr>
          <w:rFonts w:asciiTheme="minorHAnsi" w:eastAsia="Arial" w:hAnsiTheme="minorHAnsi" w:cstheme="minorHAnsi"/>
          <w:spacing w:val="1"/>
          <w:position w:val="-1"/>
        </w:rPr>
        <w:t>l</w:t>
      </w:r>
      <w:r w:rsidRPr="007E640E">
        <w:rPr>
          <w:rFonts w:asciiTheme="minorHAnsi" w:eastAsia="Arial" w:hAnsiTheme="minorHAnsi" w:cstheme="minorHAnsi"/>
          <w:position w:val="-1"/>
        </w:rPr>
        <w:t xml:space="preserve">:                  </w:t>
      </w:r>
      <w:r w:rsidRPr="007E640E">
        <w:rPr>
          <w:rFonts w:asciiTheme="minorHAnsi" w:eastAsia="Arial" w:hAnsiTheme="minorHAnsi" w:cstheme="minorHAnsi"/>
          <w:spacing w:val="30"/>
          <w:position w:val="-1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  <w:position w:val="-1"/>
        </w:rPr>
        <w:t>+</w:t>
      </w:r>
      <w:r w:rsidRPr="007E640E">
        <w:rPr>
          <w:rFonts w:asciiTheme="minorHAnsi" w:eastAsia="Arial" w:hAnsiTheme="minorHAnsi" w:cstheme="minorHAnsi"/>
          <w:position w:val="-1"/>
        </w:rPr>
        <w:t>47</w:t>
      </w:r>
      <w:r w:rsidRPr="007E640E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7E640E">
        <w:rPr>
          <w:rFonts w:asciiTheme="minorHAnsi" w:eastAsia="Arial" w:hAnsiTheme="minorHAnsi" w:cstheme="minorHAnsi"/>
          <w:position w:val="-1"/>
        </w:rPr>
        <w:t>46</w:t>
      </w:r>
      <w:r w:rsidRPr="007E640E">
        <w:rPr>
          <w:rFonts w:asciiTheme="minorHAnsi" w:eastAsia="Arial" w:hAnsiTheme="minorHAnsi" w:cstheme="minorHAnsi"/>
          <w:spacing w:val="-5"/>
          <w:position w:val="-1"/>
        </w:rPr>
        <w:t xml:space="preserve"> </w:t>
      </w:r>
      <w:r w:rsidRPr="007E640E">
        <w:rPr>
          <w:rFonts w:asciiTheme="minorHAnsi" w:eastAsia="Arial" w:hAnsiTheme="minorHAnsi" w:cstheme="minorHAnsi"/>
          <w:position w:val="-1"/>
        </w:rPr>
        <w:t>41</w:t>
      </w:r>
      <w:r w:rsidRPr="007E640E">
        <w:rPr>
          <w:rFonts w:asciiTheme="minorHAnsi" w:eastAsia="Arial" w:hAnsiTheme="minorHAnsi" w:cstheme="minorHAnsi"/>
          <w:spacing w:val="-5"/>
          <w:position w:val="-1"/>
        </w:rPr>
        <w:t xml:space="preserve"> </w:t>
      </w:r>
      <w:r w:rsidRPr="007E640E">
        <w:rPr>
          <w:rFonts w:asciiTheme="minorHAnsi" w:eastAsia="Arial" w:hAnsiTheme="minorHAnsi" w:cstheme="minorHAnsi"/>
          <w:position w:val="-1"/>
        </w:rPr>
        <w:t>00</w:t>
      </w:r>
      <w:r w:rsidRPr="007E640E">
        <w:rPr>
          <w:rFonts w:asciiTheme="minorHAnsi" w:eastAsia="Arial" w:hAnsiTheme="minorHAnsi" w:cstheme="minorHAnsi"/>
          <w:spacing w:val="-5"/>
          <w:position w:val="-1"/>
        </w:rPr>
        <w:t xml:space="preserve"> </w:t>
      </w:r>
      <w:r w:rsidRPr="007E640E">
        <w:rPr>
          <w:rFonts w:asciiTheme="minorHAnsi" w:eastAsia="Arial" w:hAnsiTheme="minorHAnsi" w:cstheme="minorHAnsi"/>
          <w:position w:val="-1"/>
        </w:rPr>
        <w:t>12</w:t>
      </w:r>
    </w:p>
    <w:p w14:paraId="7F2557ED" w14:textId="77777777" w:rsidR="00D5718F" w:rsidRPr="007E640E" w:rsidRDefault="007E640E">
      <w:pPr>
        <w:spacing w:before="8" w:line="260" w:lineRule="exact"/>
        <w:rPr>
          <w:rFonts w:asciiTheme="minorHAnsi" w:hAnsiTheme="minorHAnsi" w:cstheme="minorHAnsi"/>
          <w:sz w:val="26"/>
          <w:szCs w:val="26"/>
        </w:rPr>
      </w:pPr>
      <w:r w:rsidRPr="007E640E">
        <w:rPr>
          <w:rFonts w:asciiTheme="minorHAnsi" w:hAnsiTheme="minorHAnsi" w:cstheme="minorHAnsi"/>
        </w:rPr>
        <w:br w:type="column"/>
      </w:r>
    </w:p>
    <w:p w14:paraId="56AB2DD6" w14:textId="77777777" w:rsidR="00D5718F" w:rsidRPr="007E640E" w:rsidRDefault="007E640E">
      <w:pPr>
        <w:spacing w:line="274" w:lineRule="auto"/>
        <w:ind w:left="698" w:right="1479" w:hanging="698"/>
        <w:rPr>
          <w:rFonts w:asciiTheme="minorHAnsi" w:eastAsia="Calibri" w:hAnsiTheme="minorHAnsi" w:cstheme="minorHAnsi"/>
          <w:sz w:val="22"/>
          <w:szCs w:val="22"/>
        </w:rPr>
        <w:sectPr w:rsidR="00D5718F" w:rsidRPr="007E640E">
          <w:pgSz w:w="11920" w:h="16860"/>
          <w:pgMar w:top="720" w:right="800" w:bottom="280" w:left="1300" w:header="720" w:footer="720" w:gutter="0"/>
          <w:cols w:num="2" w:space="720" w:equalWidth="0">
            <w:col w:w="3803" w:space="1413"/>
            <w:col w:w="4604"/>
          </w:cols>
        </w:sectPr>
      </w:pP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q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ic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fe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ss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appe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vi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000A45A2" w14:textId="77777777" w:rsidR="00D5718F" w:rsidRPr="007E640E" w:rsidRDefault="00D5718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  <w:sectPr w:rsidR="00D5718F" w:rsidRPr="007E640E">
          <w:type w:val="continuous"/>
          <w:pgSz w:w="11920" w:h="16860"/>
          <w:pgMar w:top="920" w:right="800" w:bottom="280" w:left="1300" w:header="720" w:footer="720" w:gutter="0"/>
          <w:cols w:space="720"/>
        </w:sectPr>
      </w:pPr>
    </w:p>
    <w:p w14:paraId="251E17FE" w14:textId="77777777" w:rsidR="00D5718F" w:rsidRPr="007E640E" w:rsidRDefault="007E640E">
      <w:pPr>
        <w:spacing w:before="79"/>
        <w:ind w:left="116" w:right="-50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Date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Bi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 xml:space="preserve">th:   </w:t>
      </w:r>
      <w:r w:rsidRPr="007E640E">
        <w:rPr>
          <w:rFonts w:asciiTheme="minorHAnsi" w:eastAsia="Arial" w:hAnsiTheme="minorHAnsi" w:cstheme="minorHAnsi"/>
          <w:spacing w:val="40"/>
        </w:rPr>
        <w:t xml:space="preserve"> </w:t>
      </w:r>
      <w:r w:rsidRPr="007E640E">
        <w:rPr>
          <w:rFonts w:asciiTheme="minorHAnsi" w:eastAsia="Arial" w:hAnsiTheme="minorHAnsi" w:cstheme="minorHAnsi"/>
        </w:rPr>
        <w:t>15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ap</w:t>
      </w:r>
      <w:r w:rsidRPr="007E640E">
        <w:rPr>
          <w:rFonts w:asciiTheme="minorHAnsi" w:eastAsia="Arial" w:hAnsiTheme="minorHAnsi" w:cstheme="minorHAnsi"/>
          <w:spacing w:val="1"/>
        </w:rPr>
        <w:t>ri</w:t>
      </w:r>
      <w:r w:rsidRPr="007E640E">
        <w:rPr>
          <w:rFonts w:asciiTheme="minorHAnsi" w:eastAsia="Arial" w:hAnsiTheme="minorHAnsi" w:cstheme="minorHAnsi"/>
        </w:rPr>
        <w:t>l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1990</w:t>
      </w:r>
    </w:p>
    <w:p w14:paraId="0E8B3156" w14:textId="77777777" w:rsidR="00D5718F" w:rsidRPr="007E640E" w:rsidRDefault="00D5718F">
      <w:pPr>
        <w:spacing w:before="8" w:line="120" w:lineRule="exact"/>
        <w:rPr>
          <w:rFonts w:asciiTheme="minorHAnsi" w:hAnsiTheme="minorHAnsi" w:cstheme="minorHAnsi"/>
          <w:sz w:val="13"/>
          <w:szCs w:val="13"/>
        </w:rPr>
      </w:pPr>
    </w:p>
    <w:p w14:paraId="0CF06AFD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7E452EF8" w14:textId="77777777" w:rsidR="00D5718F" w:rsidRPr="007E640E" w:rsidRDefault="00D5718F">
      <w:pPr>
        <w:spacing w:line="200" w:lineRule="exact"/>
        <w:rPr>
          <w:rFonts w:asciiTheme="minorHAnsi" w:hAnsiTheme="minorHAnsi" w:cstheme="minorHAnsi"/>
        </w:rPr>
      </w:pPr>
    </w:p>
    <w:p w14:paraId="3F27CFBD" w14:textId="77777777" w:rsidR="00D5718F" w:rsidRPr="007E640E" w:rsidRDefault="007E640E">
      <w:pPr>
        <w:spacing w:line="220" w:lineRule="exact"/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hAnsiTheme="minorHAnsi" w:cstheme="minorHAnsi"/>
        </w:rPr>
        <w:pict w14:anchorId="06EF2EAE">
          <v:group id="_x0000_s1042" style="position:absolute;left:0;text-align:left;margin-left:69.55pt;margin-top:23.5pt;width:456.45pt;height:0;z-index:-251654144;mso-position-horizontal-relative:page" coordorigin="1391,470" coordsize="9129,0">
            <v:shape id="_x0000_s1043" style="position:absolute;left:1391;top:470;width:9129;height:0" coordorigin="1391,470" coordsize="9129,0" path="m1391,470r9128,e" filled="f" strokeweight=".84pt">
              <v:path arrowok="t"/>
            </v:shape>
            <w10:wrap anchorx="page"/>
          </v:group>
        </w:pict>
      </w:r>
      <w:r w:rsidRPr="007E640E">
        <w:rPr>
          <w:rFonts w:asciiTheme="minorHAnsi" w:eastAsia="Arial" w:hAnsiTheme="minorHAnsi" w:cstheme="minorHAnsi"/>
          <w:b/>
          <w:w w:val="99"/>
          <w:position w:val="-1"/>
        </w:rPr>
        <w:t>K</w:t>
      </w:r>
      <w:r w:rsidRPr="007E640E">
        <w:rPr>
          <w:rFonts w:asciiTheme="minorHAnsi" w:eastAsia="Arial" w:hAnsiTheme="minorHAnsi" w:cstheme="minorHAnsi"/>
          <w:b/>
          <w:spacing w:val="2"/>
          <w:w w:val="99"/>
          <w:position w:val="-1"/>
        </w:rPr>
        <w:t>e</w:t>
      </w:r>
      <w:r w:rsidRPr="007E640E">
        <w:rPr>
          <w:rFonts w:asciiTheme="minorHAnsi" w:eastAsia="Arial" w:hAnsiTheme="minorHAnsi" w:cstheme="minorHAnsi"/>
          <w:b/>
          <w:w w:val="99"/>
          <w:position w:val="-1"/>
        </w:rPr>
        <w:t>y</w:t>
      </w:r>
      <w:r w:rsidRPr="007E640E">
        <w:rPr>
          <w:rFonts w:asciiTheme="minorHAnsi" w:eastAsia="Arial" w:hAnsiTheme="minorHAnsi" w:cstheme="minorHAnsi"/>
          <w:b/>
          <w:spacing w:val="-25"/>
          <w:position w:val="-1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  <w:position w:val="-1"/>
        </w:rPr>
        <w:t>Qu</w:t>
      </w:r>
      <w:r w:rsidRPr="007E640E">
        <w:rPr>
          <w:rFonts w:asciiTheme="minorHAnsi" w:eastAsia="Arial" w:hAnsiTheme="minorHAnsi" w:cstheme="minorHAnsi"/>
          <w:b/>
          <w:position w:val="-1"/>
        </w:rPr>
        <w:t>ali</w:t>
      </w:r>
      <w:r w:rsidRPr="007E640E">
        <w:rPr>
          <w:rFonts w:asciiTheme="minorHAnsi" w:eastAsia="Arial" w:hAnsiTheme="minorHAnsi" w:cstheme="minorHAnsi"/>
          <w:b/>
          <w:spacing w:val="-2"/>
          <w:position w:val="-1"/>
        </w:rPr>
        <w:t>f</w:t>
      </w:r>
      <w:r w:rsidRPr="007E640E">
        <w:rPr>
          <w:rFonts w:asciiTheme="minorHAnsi" w:eastAsia="Arial" w:hAnsiTheme="minorHAnsi" w:cstheme="minorHAnsi"/>
          <w:b/>
          <w:position w:val="-1"/>
        </w:rPr>
        <w:t>ic</w:t>
      </w:r>
      <w:r w:rsidRPr="007E640E">
        <w:rPr>
          <w:rFonts w:asciiTheme="minorHAnsi" w:eastAsia="Arial" w:hAnsiTheme="minorHAnsi" w:cstheme="minorHAnsi"/>
          <w:b/>
          <w:spacing w:val="-3"/>
          <w:position w:val="-1"/>
        </w:rPr>
        <w:t>a</w:t>
      </w:r>
      <w:r w:rsidRPr="007E640E">
        <w:rPr>
          <w:rFonts w:asciiTheme="minorHAnsi" w:eastAsia="Arial" w:hAnsiTheme="minorHAnsi" w:cstheme="minorHAnsi"/>
          <w:b/>
          <w:spacing w:val="1"/>
          <w:position w:val="-1"/>
        </w:rPr>
        <w:t>t</w:t>
      </w:r>
      <w:r w:rsidRPr="007E640E">
        <w:rPr>
          <w:rFonts w:asciiTheme="minorHAnsi" w:eastAsia="Arial" w:hAnsiTheme="minorHAnsi" w:cstheme="minorHAnsi"/>
          <w:b/>
          <w:position w:val="-1"/>
        </w:rPr>
        <w:t>i</w:t>
      </w:r>
      <w:r w:rsidRPr="007E640E">
        <w:rPr>
          <w:rFonts w:asciiTheme="minorHAnsi" w:eastAsia="Arial" w:hAnsiTheme="minorHAnsi" w:cstheme="minorHAnsi"/>
          <w:b/>
          <w:spacing w:val="-2"/>
          <w:position w:val="-1"/>
        </w:rPr>
        <w:t>o</w:t>
      </w:r>
      <w:r w:rsidRPr="007E640E">
        <w:rPr>
          <w:rFonts w:asciiTheme="minorHAnsi" w:eastAsia="Arial" w:hAnsiTheme="minorHAnsi" w:cstheme="minorHAnsi"/>
          <w:b/>
          <w:spacing w:val="1"/>
          <w:position w:val="-1"/>
        </w:rPr>
        <w:t>n</w:t>
      </w:r>
      <w:r w:rsidRPr="007E640E">
        <w:rPr>
          <w:rFonts w:asciiTheme="minorHAnsi" w:eastAsia="Arial" w:hAnsiTheme="minorHAnsi" w:cstheme="minorHAnsi"/>
          <w:b/>
          <w:spacing w:val="-3"/>
          <w:position w:val="-1"/>
        </w:rPr>
        <w:t>s</w:t>
      </w:r>
      <w:r w:rsidRPr="007E640E">
        <w:rPr>
          <w:rFonts w:asciiTheme="minorHAnsi" w:eastAsia="Arial" w:hAnsiTheme="minorHAnsi" w:cstheme="minorHAnsi"/>
          <w:b/>
          <w:position w:val="-1"/>
        </w:rPr>
        <w:t>:</w:t>
      </w:r>
    </w:p>
    <w:p w14:paraId="75595202" w14:textId="77777777" w:rsidR="00D5718F" w:rsidRPr="007E640E" w:rsidRDefault="007E640E">
      <w:pPr>
        <w:spacing w:before="12"/>
        <w:ind w:left="86" w:right="351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E640E">
        <w:rPr>
          <w:rFonts w:asciiTheme="minorHAnsi" w:hAnsiTheme="minorHAnsi" w:cstheme="minorHAnsi"/>
        </w:rPr>
        <w:br w:type="column"/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qu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EAC1A72" w14:textId="77777777" w:rsidR="00D5718F" w:rsidRPr="007E640E" w:rsidRDefault="007E640E">
      <w:pPr>
        <w:spacing w:before="24" w:line="274" w:lineRule="auto"/>
        <w:ind w:left="-20" w:right="3411"/>
        <w:jc w:val="center"/>
        <w:rPr>
          <w:rFonts w:asciiTheme="minorHAnsi" w:eastAsia="Calibri" w:hAnsiTheme="minorHAnsi" w:cstheme="minorHAnsi"/>
          <w:sz w:val="22"/>
          <w:szCs w:val="22"/>
        </w:rPr>
        <w:sectPr w:rsidR="00D5718F" w:rsidRPr="007E640E">
          <w:type w:val="continuous"/>
          <w:pgSz w:w="11920" w:h="16860"/>
          <w:pgMar w:top="920" w:right="800" w:bottom="280" w:left="1300" w:header="720" w:footer="720" w:gutter="0"/>
          <w:cols w:num="2" w:space="720" w:equalWidth="0">
            <w:col w:w="2670" w:space="984"/>
            <w:col w:w="6166"/>
          </w:cols>
        </w:sectPr>
      </w:pPr>
      <w:r w:rsidRPr="007E640E">
        <w:rPr>
          <w:rFonts w:asciiTheme="minorHAnsi" w:hAnsiTheme="minorHAnsi" w:cstheme="minorHAnsi"/>
        </w:rPr>
        <w:pict w14:anchorId="20DE8202">
          <v:group id="_x0000_s1040" style="position:absolute;left:0;text-align:left;margin-left:231pt;margin-top:-35.05pt;width:160.9pt;height:58.2pt;z-index:-251655168;mso-position-horizontal-relative:page" coordorigin="4620,-701" coordsize="3218,1164">
            <v:shape id="_x0000_s1041" style="position:absolute;left:4620;top:-701;width:3218;height:1164" coordorigin="4620,-701" coordsize="3218,1164" path="m6229,-701r-132,2l5968,-693r-126,9l5720,-671r-117,16l5490,-636r-108,22l5279,-589r-97,28l5092,-530r-84,32l4931,-463r-70,38l4800,-386r-53,41l4702,-303r-61,90l4620,-119r5,48l4667,21r80,87l4800,149r61,39l4931,225r77,35l5092,293r90,30l5279,351r103,25l5490,398r113,19l5720,434r122,12l5968,456r129,5l6229,463r132,-2l6490,456r126,-10l6738,434r118,-17l6969,398r108,-22l7180,351r97,-28l7367,293r84,-33l7528,225r70,-37l7658,149r53,-41l7756,65r61,-89l7838,-119r-5,-48l7791,-259r-80,-86l7658,-386r-60,-39l7528,-463r-77,-35l7367,-530r-90,-31l7180,-589r-103,-25l6969,-636r-113,-19l6738,-671r-122,-13l6490,-693r-129,-6l6229,-701xe" fillcolor="#d9d9d9" stroked="f">
              <v:path arrowok="t"/>
            </v:shape>
            <w10:wrap anchorx="page"/>
          </v:group>
        </w:pic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7E640E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lec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yo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7E640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te</w:t>
      </w:r>
    </w:p>
    <w:p w14:paraId="2B7F9435" w14:textId="77777777" w:rsidR="00D5718F" w:rsidRPr="007E640E" w:rsidRDefault="00D5718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865746B" w14:textId="77777777" w:rsidR="00D5718F" w:rsidRPr="007E640E" w:rsidRDefault="007E640E">
      <w:pPr>
        <w:spacing w:before="39" w:line="220" w:lineRule="exact"/>
        <w:ind w:left="116" w:right="1148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Ma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  <w:spacing w:val="1"/>
        </w:rPr>
        <w:t>k</w:t>
      </w:r>
      <w:r w:rsidRPr="007E640E">
        <w:rPr>
          <w:rFonts w:asciiTheme="minorHAnsi" w:eastAsia="Arial" w:hAnsiTheme="minorHAnsi" w:cstheme="minorHAnsi"/>
        </w:rPr>
        <w:t>et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ng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anage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ent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</w:rPr>
        <w:t>g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adua</w:t>
      </w:r>
      <w:r w:rsidRPr="007E640E">
        <w:rPr>
          <w:rFonts w:asciiTheme="minorHAnsi" w:eastAsia="Arial" w:hAnsiTheme="minorHAnsi" w:cstheme="minorHAnsi"/>
          <w:spacing w:val="2"/>
        </w:rPr>
        <w:t>t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li</w:t>
      </w:r>
      <w:r w:rsidRPr="007E640E">
        <w:rPr>
          <w:rFonts w:asciiTheme="minorHAnsi" w:eastAsia="Arial" w:hAnsiTheme="minorHAnsi" w:cstheme="minorHAnsi"/>
          <w:spacing w:val="-4"/>
        </w:rPr>
        <w:t>z</w:t>
      </w:r>
      <w:r w:rsidRPr="007E640E">
        <w:rPr>
          <w:rFonts w:asciiTheme="minorHAnsi" w:eastAsia="Arial" w:hAnsiTheme="minorHAnsi" w:cstheme="minorHAnsi"/>
        </w:rPr>
        <w:t>ed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ho</w:t>
      </w:r>
      <w:r w:rsidRPr="007E640E">
        <w:rPr>
          <w:rFonts w:asciiTheme="minorHAnsi" w:eastAsia="Arial" w:hAnsiTheme="minorHAnsi" w:cstheme="minorHAnsi"/>
        </w:rPr>
        <w:t>w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m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4"/>
        </w:rPr>
        <w:t>k</w:t>
      </w:r>
      <w:r w:rsidRPr="007E640E">
        <w:rPr>
          <w:rFonts w:asciiTheme="minorHAnsi" w:eastAsia="Arial" w:hAnsiTheme="minorHAnsi" w:cstheme="minorHAnsi"/>
        </w:rPr>
        <w:t>et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ana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  <w:spacing w:val="-6"/>
        </w:rPr>
        <w:t>y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es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an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nno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at</w:t>
      </w:r>
      <w:r w:rsidRPr="007E640E">
        <w:rPr>
          <w:rFonts w:asciiTheme="minorHAnsi" w:eastAsia="Arial" w:hAnsiTheme="minorHAnsi" w:cstheme="minorHAnsi"/>
          <w:spacing w:val="-1"/>
        </w:rPr>
        <w:t>iv</w:t>
      </w:r>
      <w:r w:rsidRPr="007E640E">
        <w:rPr>
          <w:rFonts w:asciiTheme="minorHAnsi" w:eastAsia="Arial" w:hAnsiTheme="minorHAnsi" w:cstheme="minorHAnsi"/>
        </w:rPr>
        <w:t>e bu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2"/>
        </w:rPr>
        <w:t>n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</w:rPr>
        <w:t>de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-3"/>
        </w:rPr>
        <w:t>p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ent.</w:t>
      </w:r>
      <w:r w:rsidRPr="007E640E">
        <w:rPr>
          <w:rFonts w:asciiTheme="minorHAnsi" w:eastAsia="Arial" w:hAnsiTheme="minorHAnsi" w:cstheme="minorHAnsi"/>
          <w:spacing w:val="-22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P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ss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or</w:t>
      </w:r>
      <w:r w:rsidRPr="007E640E">
        <w:rPr>
          <w:rFonts w:asciiTheme="minorHAnsi" w:eastAsia="Arial" w:hAnsiTheme="minorHAnsi" w:cstheme="minorHAnsi"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to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er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ot</w:t>
      </w:r>
      <w:r w:rsidRPr="007E640E">
        <w:rPr>
          <w:rFonts w:asciiTheme="minorHAnsi" w:eastAsia="Arial" w:hAnsiTheme="minorHAnsi" w:cstheme="minorHAnsi"/>
          <w:spacing w:val="-1"/>
        </w:rPr>
        <w:t>iv</w:t>
      </w:r>
      <w:r w:rsidRPr="007E640E">
        <w:rPr>
          <w:rFonts w:asciiTheme="minorHAnsi" w:eastAsia="Arial" w:hAnsiTheme="minorHAnsi" w:cstheme="minorHAnsi"/>
        </w:rPr>
        <w:t>ated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b</w:t>
      </w:r>
      <w:r w:rsidRPr="007E640E">
        <w:rPr>
          <w:rFonts w:asciiTheme="minorHAnsi" w:eastAsia="Arial" w:hAnsiTheme="minorHAnsi" w:cstheme="minorHAnsi"/>
        </w:rPr>
        <w:t>y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pet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1"/>
        </w:rPr>
        <w:t>i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2"/>
        </w:rPr>
        <w:t>n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2"/>
        </w:rPr>
        <w:t>o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ent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.</w:t>
      </w:r>
    </w:p>
    <w:p w14:paraId="47300B6E" w14:textId="77777777" w:rsidR="00D5718F" w:rsidRPr="007E640E" w:rsidRDefault="00D5718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19335DA5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hAnsiTheme="minorHAnsi" w:cstheme="minorHAnsi"/>
        </w:rPr>
        <w:pict w14:anchorId="132E546E">
          <v:group id="_x0000_s1038" style="position:absolute;left:0;text-align:left;margin-left:69.55pt;margin-top:12.8pt;width:456.45pt;height:0;z-index:-251653120;mso-position-horizontal-relative:page" coordorigin="1391,256" coordsize="9129,0">
            <v:shape id="_x0000_s1039" style="position:absolute;left:1391;top:256;width:9129;height:0" coordorigin="1391,256" coordsize="9129,0" path="m1391,256r9128,e" filled="f" strokeweight=".84pt">
              <v:path arrowok="t"/>
            </v:shape>
            <w10:wrap anchorx="page"/>
          </v:group>
        </w:pict>
      </w:r>
      <w:r w:rsidRPr="007E640E">
        <w:rPr>
          <w:rFonts w:asciiTheme="minorHAnsi" w:eastAsia="Arial" w:hAnsiTheme="minorHAnsi" w:cstheme="minorHAnsi"/>
          <w:b/>
          <w:spacing w:val="-1"/>
        </w:rPr>
        <w:t>E</w:t>
      </w:r>
      <w:r w:rsidRPr="007E640E">
        <w:rPr>
          <w:rFonts w:asciiTheme="minorHAnsi" w:eastAsia="Arial" w:hAnsiTheme="minorHAnsi" w:cstheme="minorHAnsi"/>
          <w:b/>
          <w:spacing w:val="1"/>
        </w:rPr>
        <w:t>du</w:t>
      </w:r>
      <w:r w:rsidRPr="007E640E">
        <w:rPr>
          <w:rFonts w:asciiTheme="minorHAnsi" w:eastAsia="Arial" w:hAnsiTheme="minorHAnsi" w:cstheme="minorHAnsi"/>
          <w:b/>
        </w:rPr>
        <w:t>c</w:t>
      </w:r>
      <w:r w:rsidRPr="007E640E">
        <w:rPr>
          <w:rFonts w:asciiTheme="minorHAnsi" w:eastAsia="Arial" w:hAnsiTheme="minorHAnsi" w:cstheme="minorHAnsi"/>
          <w:b/>
          <w:spacing w:val="-3"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i</w:t>
      </w:r>
      <w:r w:rsidRPr="007E640E">
        <w:rPr>
          <w:rFonts w:asciiTheme="minorHAnsi" w:eastAsia="Arial" w:hAnsiTheme="minorHAnsi" w:cstheme="minorHAnsi"/>
          <w:b/>
          <w:spacing w:val="-2"/>
        </w:rPr>
        <w:t>on</w:t>
      </w:r>
      <w:r w:rsidRPr="007E640E">
        <w:rPr>
          <w:rFonts w:asciiTheme="minorHAnsi" w:eastAsia="Arial" w:hAnsiTheme="minorHAnsi" w:cstheme="minorHAnsi"/>
          <w:b/>
        </w:rPr>
        <w:t>:</w:t>
      </w:r>
    </w:p>
    <w:p w14:paraId="629C3EE2" w14:textId="77777777" w:rsidR="00D5718F" w:rsidRPr="007E640E" w:rsidRDefault="00D5718F">
      <w:pPr>
        <w:spacing w:before="4" w:line="260" w:lineRule="exact"/>
        <w:rPr>
          <w:rFonts w:asciiTheme="minorHAnsi" w:hAnsiTheme="minorHAnsi" w:cstheme="minorHAnsi"/>
          <w:sz w:val="26"/>
          <w:szCs w:val="26"/>
        </w:rPr>
      </w:pPr>
    </w:p>
    <w:p w14:paraId="1F2549EE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2013–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</w:rPr>
        <w:t>20</w:t>
      </w:r>
      <w:r w:rsidRPr="007E640E">
        <w:rPr>
          <w:rFonts w:asciiTheme="minorHAnsi" w:eastAsia="Arial" w:hAnsiTheme="minorHAnsi" w:cstheme="minorHAnsi"/>
          <w:spacing w:val="2"/>
        </w:rPr>
        <w:t>1</w:t>
      </w:r>
      <w:r w:rsidRPr="007E640E">
        <w:rPr>
          <w:rFonts w:asciiTheme="minorHAnsi" w:eastAsia="Arial" w:hAnsiTheme="minorHAnsi" w:cstheme="minorHAnsi"/>
        </w:rPr>
        <w:t xml:space="preserve">5     </w:t>
      </w:r>
      <w:r w:rsidRPr="007E640E">
        <w:rPr>
          <w:rFonts w:asciiTheme="minorHAnsi" w:eastAsia="Arial" w:hAnsiTheme="minorHAnsi" w:cstheme="minorHAnsi"/>
          <w:spacing w:val="40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4"/>
        </w:rPr>
        <w:t>M</w:t>
      </w:r>
      <w:r w:rsidRPr="007E640E">
        <w:rPr>
          <w:rFonts w:asciiTheme="minorHAnsi" w:eastAsia="Arial" w:hAnsiTheme="minorHAnsi" w:cstheme="minorHAnsi"/>
          <w:b/>
        </w:rPr>
        <w:t>sc</w:t>
      </w:r>
      <w:r w:rsidRPr="007E640E">
        <w:rPr>
          <w:rFonts w:asciiTheme="minorHAnsi" w:eastAsia="Arial" w:hAnsiTheme="minorHAnsi" w:cstheme="minorHAnsi"/>
          <w:b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in</w:t>
      </w:r>
      <w:r w:rsidRPr="007E640E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1"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-3"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1"/>
        </w:rPr>
        <w:t>g</w:t>
      </w:r>
      <w:r w:rsidRPr="007E640E">
        <w:rPr>
          <w:rFonts w:asciiTheme="minorHAnsi" w:eastAsia="Arial" w:hAnsiTheme="minorHAnsi" w:cstheme="minorHAnsi"/>
          <w:b/>
        </w:rPr>
        <w:t>ic</w:t>
      </w:r>
      <w:r w:rsidRPr="007E640E">
        <w:rPr>
          <w:rFonts w:asciiTheme="minorHAnsi" w:eastAsia="Arial" w:hAnsiTheme="minorHAnsi" w:cstheme="minorHAnsi"/>
          <w:b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4"/>
        </w:rPr>
        <w:t>M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ke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g</w:t>
      </w:r>
      <w:r w:rsidRPr="007E640E">
        <w:rPr>
          <w:rFonts w:asciiTheme="minorHAnsi" w:eastAsia="Arial" w:hAnsiTheme="minorHAnsi" w:cstheme="minorHAnsi"/>
          <w:b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4"/>
        </w:rPr>
        <w:t>M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g</w:t>
      </w:r>
      <w:r w:rsidRPr="007E640E">
        <w:rPr>
          <w:rFonts w:asciiTheme="minorHAnsi" w:eastAsia="Arial" w:hAnsiTheme="minorHAnsi" w:cstheme="minorHAnsi"/>
          <w:b/>
        </w:rPr>
        <w:t>eme</w:t>
      </w:r>
      <w:r w:rsidRPr="007E640E">
        <w:rPr>
          <w:rFonts w:asciiTheme="minorHAnsi" w:eastAsia="Arial" w:hAnsiTheme="minorHAnsi" w:cstheme="minorHAnsi"/>
          <w:b/>
          <w:spacing w:val="1"/>
        </w:rPr>
        <w:t>nt</w:t>
      </w:r>
      <w:r w:rsidRPr="007E640E">
        <w:rPr>
          <w:rFonts w:asciiTheme="minorHAnsi" w:eastAsia="Arial" w:hAnsiTheme="minorHAnsi" w:cstheme="minorHAnsi"/>
          <w:b/>
        </w:rPr>
        <w:t>,</w:t>
      </w:r>
      <w:r w:rsidRPr="007E640E">
        <w:rPr>
          <w:rFonts w:asciiTheme="minorHAnsi" w:eastAsia="Arial" w:hAnsiTheme="minorHAnsi" w:cstheme="minorHAnsi"/>
          <w:b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BI</w:t>
      </w:r>
      <w:r w:rsidRPr="007E640E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N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3"/>
        </w:rPr>
        <w:t>w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1"/>
        </w:rPr>
        <w:t>g</w:t>
      </w:r>
      <w:r w:rsidRPr="007E640E">
        <w:rPr>
          <w:rFonts w:asciiTheme="minorHAnsi" w:eastAsia="Arial" w:hAnsiTheme="minorHAnsi" w:cstheme="minorHAnsi"/>
          <w:b/>
        </w:rPr>
        <w:t>ian</w:t>
      </w:r>
      <w:r w:rsidRPr="007E640E">
        <w:rPr>
          <w:rFonts w:asciiTheme="minorHAnsi" w:eastAsia="Arial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B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si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ess</w:t>
      </w:r>
      <w:r w:rsidRPr="007E640E">
        <w:rPr>
          <w:rFonts w:asciiTheme="minorHAnsi" w:eastAsia="Arial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sc</w:t>
      </w:r>
      <w:r w:rsidRPr="007E640E">
        <w:rPr>
          <w:rFonts w:asciiTheme="minorHAnsi" w:eastAsia="Arial" w:hAnsiTheme="minorHAnsi" w:cstheme="minorHAnsi"/>
          <w:b/>
          <w:spacing w:val="-2"/>
        </w:rPr>
        <w:t>h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  <w:spacing w:val="-2"/>
        </w:rPr>
        <w:t>o</w:t>
      </w:r>
      <w:r w:rsidRPr="007E640E">
        <w:rPr>
          <w:rFonts w:asciiTheme="minorHAnsi" w:eastAsia="Arial" w:hAnsiTheme="minorHAnsi" w:cstheme="minorHAnsi"/>
          <w:b/>
        </w:rPr>
        <w:t>l</w:t>
      </w:r>
      <w:r w:rsidRPr="007E640E">
        <w:rPr>
          <w:rFonts w:asciiTheme="minorHAnsi" w:eastAsia="Arial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,</w:t>
      </w:r>
      <w:r w:rsidRPr="007E640E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  <w:spacing w:val="-3"/>
        </w:rPr>
        <w:t>s</w:t>
      </w:r>
      <w:r w:rsidRPr="007E640E">
        <w:rPr>
          <w:rFonts w:asciiTheme="minorHAnsi" w:eastAsia="Arial" w:hAnsiTheme="minorHAnsi" w:cstheme="minorHAnsi"/>
          <w:b/>
        </w:rPr>
        <w:t>lo</w:t>
      </w:r>
    </w:p>
    <w:p w14:paraId="74920387" w14:textId="77777777" w:rsidR="00D5718F" w:rsidRPr="007E640E" w:rsidRDefault="007E640E">
      <w:pPr>
        <w:spacing w:before="5"/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3"/>
        </w:rPr>
        <w:t xml:space="preserve"> </w:t>
      </w:r>
      <w:r w:rsidRPr="007E640E">
        <w:rPr>
          <w:rFonts w:asciiTheme="minorHAnsi" w:eastAsia="Arial" w:hAnsiTheme="minorHAnsi" w:cstheme="minorHAnsi"/>
        </w:rPr>
        <w:t>Re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ant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eas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of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x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e:</w:t>
      </w:r>
      <w:r w:rsidRPr="007E640E">
        <w:rPr>
          <w:rFonts w:asciiTheme="minorHAnsi" w:eastAsia="Arial" w:hAnsiTheme="minorHAnsi" w:cstheme="minorHAnsi"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</w:rPr>
        <w:t>Con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er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eha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</w:rPr>
        <w:t>ou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</w:rPr>
        <w:t>ana</w:t>
      </w:r>
      <w:r w:rsidRPr="007E640E">
        <w:rPr>
          <w:rFonts w:asciiTheme="minorHAnsi" w:eastAsia="Arial" w:hAnsiTheme="minorHAnsi" w:cstheme="minorHAnsi"/>
          <w:spacing w:val="1"/>
        </w:rPr>
        <w:t>l</w:t>
      </w:r>
      <w:r w:rsidRPr="007E640E">
        <w:rPr>
          <w:rFonts w:asciiTheme="minorHAnsi" w:eastAsia="Arial" w:hAnsiTheme="minorHAnsi" w:cstheme="minorHAnsi"/>
          <w:spacing w:val="-4"/>
        </w:rPr>
        <w:t>y</w:t>
      </w:r>
      <w:r w:rsidRPr="007E640E">
        <w:rPr>
          <w:rFonts w:asciiTheme="minorHAnsi" w:eastAsia="Arial" w:hAnsiTheme="minorHAnsi" w:cstheme="minorHAnsi"/>
          <w:spacing w:val="4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.</w:t>
      </w:r>
    </w:p>
    <w:p w14:paraId="209E4A9B" w14:textId="77777777" w:rsidR="00D5718F" w:rsidRPr="007E640E" w:rsidRDefault="007E640E">
      <w:pPr>
        <w:spacing w:before="1" w:line="220" w:lineRule="exact"/>
        <w:ind w:left="1532" w:right="968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3"/>
        </w:rPr>
        <w:t xml:space="preserve"> </w:t>
      </w:r>
      <w:r w:rsidRPr="007E640E">
        <w:rPr>
          <w:rFonts w:asciiTheme="minorHAnsi" w:eastAsia="Arial" w:hAnsiTheme="minorHAnsi" w:cstheme="minorHAnsi"/>
        </w:rPr>
        <w:t>Ma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</w:rPr>
        <w:t>r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3"/>
        </w:rPr>
        <w:t>T</w:t>
      </w:r>
      <w:r w:rsidRPr="007E640E">
        <w:rPr>
          <w:rFonts w:asciiTheme="minorHAnsi" w:eastAsia="Arial" w:hAnsiTheme="minorHAnsi" w:cstheme="minorHAnsi"/>
        </w:rPr>
        <w:t>he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oope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2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2"/>
        </w:rPr>
        <w:t>o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spacing w:val="-2"/>
        </w:rPr>
        <w:t>w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2"/>
        </w:rPr>
        <w:t>t</w:t>
      </w:r>
      <w:r w:rsidRPr="007E640E">
        <w:rPr>
          <w:rFonts w:asciiTheme="minorHAnsi" w:eastAsia="Arial" w:hAnsiTheme="minorHAnsi" w:cstheme="minorHAnsi"/>
        </w:rPr>
        <w:t>h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J</w:t>
      </w:r>
      <w:r w:rsidRPr="007E640E">
        <w:rPr>
          <w:rFonts w:asciiTheme="minorHAnsi" w:eastAsia="Arial" w:hAnsiTheme="minorHAnsi" w:cstheme="minorHAnsi"/>
        </w:rPr>
        <w:t>otun.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F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us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</w:rPr>
        <w:t>bu</w:t>
      </w:r>
      <w:r w:rsidRPr="007E640E">
        <w:rPr>
          <w:rFonts w:asciiTheme="minorHAnsi" w:eastAsia="Arial" w:hAnsiTheme="minorHAnsi" w:cstheme="minorHAnsi"/>
          <w:spacing w:val="1"/>
        </w:rPr>
        <w:t>si</w:t>
      </w:r>
      <w:r w:rsidRPr="007E640E">
        <w:rPr>
          <w:rFonts w:asciiTheme="minorHAnsi" w:eastAsia="Arial" w:hAnsiTheme="minorHAnsi" w:cstheme="minorHAnsi"/>
        </w:rPr>
        <w:t>ne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d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op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ent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</w:rPr>
        <w:t>th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2"/>
        </w:rPr>
        <w:t>o</w:t>
      </w:r>
      <w:r w:rsidRPr="007E640E">
        <w:rPr>
          <w:rFonts w:asciiTheme="minorHAnsi" w:eastAsia="Arial" w:hAnsiTheme="minorHAnsi" w:cstheme="minorHAnsi"/>
        </w:rPr>
        <w:t>ugh ana</w:t>
      </w:r>
      <w:r w:rsidRPr="007E640E">
        <w:rPr>
          <w:rFonts w:asciiTheme="minorHAnsi" w:eastAsia="Arial" w:hAnsiTheme="minorHAnsi" w:cstheme="minorHAnsi"/>
          <w:spacing w:val="1"/>
        </w:rPr>
        <w:t>l</w:t>
      </w:r>
      <w:r w:rsidRPr="007E640E">
        <w:rPr>
          <w:rFonts w:asciiTheme="minorHAnsi" w:eastAsia="Arial" w:hAnsiTheme="minorHAnsi" w:cstheme="minorHAnsi"/>
          <w:spacing w:val="-6"/>
        </w:rPr>
        <w:t>y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es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  <w:spacing w:val="4"/>
        </w:rPr>
        <w:t>k</w:t>
      </w:r>
      <w:r w:rsidRPr="007E640E">
        <w:rPr>
          <w:rFonts w:asciiTheme="minorHAnsi" w:eastAsia="Arial" w:hAnsiTheme="minorHAnsi" w:cstheme="minorHAnsi"/>
        </w:rPr>
        <w:t>et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de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2"/>
        </w:rPr>
        <w:t>p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ents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</w:rPr>
        <w:t>w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eg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ent.</w:t>
      </w:r>
    </w:p>
    <w:p w14:paraId="73A0D9D2" w14:textId="77777777" w:rsidR="00D5718F" w:rsidRPr="007E640E" w:rsidRDefault="007E640E">
      <w:pPr>
        <w:spacing w:line="220" w:lineRule="exact"/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-4"/>
        </w:rPr>
        <w:t xml:space="preserve"> </w:t>
      </w:r>
      <w:r w:rsidRPr="007E640E">
        <w:rPr>
          <w:rFonts w:asciiTheme="minorHAnsi" w:eastAsia="Arial" w:hAnsiTheme="minorHAnsi" w:cstheme="minorHAnsi"/>
          <w:spacing w:val="6"/>
        </w:rPr>
        <w:t>W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nner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I</w:t>
      </w:r>
      <w:r w:rsidRPr="007E640E">
        <w:rPr>
          <w:rFonts w:asciiTheme="minorHAnsi" w:eastAsia="Arial" w:hAnsiTheme="minorHAnsi" w:cstheme="minorHAnsi"/>
          <w:spacing w:val="-1"/>
        </w:rPr>
        <w:t>’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pet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“</w:t>
      </w:r>
      <w:r w:rsidRPr="007E640E">
        <w:rPr>
          <w:rFonts w:asciiTheme="minorHAnsi" w:eastAsia="Arial" w:hAnsiTheme="minorHAnsi" w:cstheme="minorHAnsi"/>
        </w:rPr>
        <w:t>Do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ng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ne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</w:rPr>
        <w:t>Ch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na</w:t>
      </w:r>
      <w:r w:rsidRPr="007E640E">
        <w:rPr>
          <w:rFonts w:asciiTheme="minorHAnsi" w:eastAsia="Arial" w:hAnsiTheme="minorHAnsi" w:cstheme="minorHAnsi"/>
          <w:spacing w:val="1"/>
        </w:rPr>
        <w:t>”</w:t>
      </w:r>
      <w:r w:rsidRPr="007E640E">
        <w:rPr>
          <w:rFonts w:asciiTheme="minorHAnsi" w:eastAsia="Arial" w:hAnsiTheme="minorHAnsi" w:cstheme="minorHAnsi"/>
        </w:rPr>
        <w:t>.</w:t>
      </w:r>
    </w:p>
    <w:p w14:paraId="7CD1525C" w14:textId="77777777" w:rsidR="00D5718F" w:rsidRPr="007E640E" w:rsidRDefault="00D5718F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0551840B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autu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</w:rPr>
        <w:t>2014</w:t>
      </w:r>
      <w:r w:rsidRPr="007E640E">
        <w:rPr>
          <w:rFonts w:asciiTheme="minorHAnsi" w:eastAsia="Arial" w:hAnsiTheme="minorHAnsi" w:cstheme="minorHAnsi"/>
        </w:rPr>
        <w:t xml:space="preserve">   </w:t>
      </w:r>
      <w:r w:rsidRPr="007E640E">
        <w:rPr>
          <w:rFonts w:asciiTheme="minorHAnsi" w:eastAsia="Arial" w:hAnsiTheme="minorHAnsi" w:cstheme="minorHAnsi"/>
          <w:spacing w:val="38"/>
        </w:rPr>
        <w:t xml:space="preserve"> </w:t>
      </w:r>
      <w:r w:rsidRPr="007E640E">
        <w:rPr>
          <w:rFonts w:asciiTheme="minorHAnsi" w:eastAsia="Arial" w:hAnsiTheme="minorHAnsi" w:cstheme="minorHAnsi"/>
          <w:b/>
          <w:w w:val="99"/>
        </w:rPr>
        <w:t>U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i</w:t>
      </w:r>
      <w:r w:rsidRPr="007E640E">
        <w:rPr>
          <w:rFonts w:asciiTheme="minorHAnsi" w:eastAsia="Arial" w:hAnsiTheme="minorHAnsi" w:cstheme="minorHAnsi"/>
          <w:b/>
          <w:spacing w:val="2"/>
          <w:w w:val="99"/>
        </w:rPr>
        <w:t>v</w:t>
      </w:r>
      <w:r w:rsidRPr="007E640E">
        <w:rPr>
          <w:rFonts w:asciiTheme="minorHAnsi" w:eastAsia="Arial" w:hAnsiTheme="minorHAnsi" w:cstheme="minorHAnsi"/>
          <w:b/>
          <w:w w:val="99"/>
        </w:rPr>
        <w:t>e</w:t>
      </w:r>
      <w:r w:rsidRPr="007E640E">
        <w:rPr>
          <w:rFonts w:asciiTheme="minorHAnsi" w:eastAsia="Arial" w:hAnsiTheme="minorHAnsi" w:cstheme="minorHAnsi"/>
          <w:b/>
          <w:spacing w:val="-1"/>
          <w:w w:val="99"/>
        </w:rPr>
        <w:t>r</w:t>
      </w:r>
      <w:r w:rsidRPr="007E640E">
        <w:rPr>
          <w:rFonts w:asciiTheme="minorHAnsi" w:eastAsia="Arial" w:hAnsiTheme="minorHAnsi" w:cstheme="minorHAnsi"/>
          <w:b/>
          <w:w w:val="99"/>
        </w:rPr>
        <w:t>s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i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Arial" w:hAnsiTheme="minorHAnsi" w:cstheme="minorHAnsi"/>
          <w:b/>
          <w:w w:val="99"/>
        </w:rPr>
        <w:t>à</w:t>
      </w:r>
      <w:r w:rsidRPr="007E640E">
        <w:rPr>
          <w:rFonts w:asciiTheme="minorHAnsi" w:eastAsia="Arial" w:hAnsiTheme="minorHAnsi" w:cstheme="minorHAnsi"/>
          <w:b/>
          <w:spacing w:val="-12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b/>
          <w:w w:val="99"/>
        </w:rPr>
        <w:t>B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o</w:t>
      </w:r>
      <w:r w:rsidRPr="007E640E">
        <w:rPr>
          <w:rFonts w:asciiTheme="minorHAnsi" w:eastAsia="Arial" w:hAnsiTheme="minorHAnsi" w:cstheme="minorHAnsi"/>
          <w:b/>
          <w:w w:val="99"/>
        </w:rPr>
        <w:t>cc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on</w:t>
      </w:r>
      <w:r w:rsidRPr="007E640E">
        <w:rPr>
          <w:rFonts w:asciiTheme="minorHAnsi" w:eastAsia="Arial" w:hAnsiTheme="minorHAnsi" w:cstheme="minorHAnsi"/>
          <w:b/>
          <w:w w:val="99"/>
        </w:rPr>
        <w:t>i,</w:t>
      </w:r>
      <w:r w:rsidRPr="007E640E">
        <w:rPr>
          <w:rFonts w:asciiTheme="minorHAnsi" w:eastAsia="Arial" w:hAnsiTheme="minorHAnsi" w:cstheme="minorHAnsi"/>
          <w:b/>
          <w:spacing w:val="-14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4"/>
        </w:rPr>
        <w:t>M</w:t>
      </w:r>
      <w:r w:rsidRPr="007E640E">
        <w:rPr>
          <w:rFonts w:asciiTheme="minorHAnsi" w:eastAsia="Arial" w:hAnsiTheme="minorHAnsi" w:cstheme="minorHAnsi"/>
          <w:b/>
        </w:rPr>
        <w:t>ila</w:t>
      </w:r>
      <w:r w:rsidRPr="007E640E">
        <w:rPr>
          <w:rFonts w:asciiTheme="minorHAnsi" w:eastAsia="Arial" w:hAnsiTheme="minorHAnsi" w:cstheme="minorHAnsi"/>
          <w:b/>
          <w:spacing w:val="-2"/>
        </w:rPr>
        <w:t>n</w:t>
      </w:r>
      <w:r w:rsidRPr="007E640E">
        <w:rPr>
          <w:rFonts w:asciiTheme="minorHAnsi" w:eastAsia="Arial" w:hAnsiTheme="minorHAnsi" w:cstheme="minorHAnsi"/>
          <w:b/>
        </w:rPr>
        <w:t>o</w:t>
      </w:r>
    </w:p>
    <w:p w14:paraId="23434DC6" w14:textId="77777777" w:rsidR="00D5718F" w:rsidRPr="007E640E" w:rsidRDefault="007E640E">
      <w:pPr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spacing w:val="1"/>
        </w:rPr>
        <w:t>-</w:t>
      </w:r>
      <w:r w:rsidRPr="007E640E">
        <w:rPr>
          <w:rFonts w:asciiTheme="minorHAnsi" w:eastAsia="Arial" w:hAnsiTheme="minorHAnsi" w:cstheme="minorHAnsi"/>
          <w:spacing w:val="-1"/>
        </w:rPr>
        <w:t>Ex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hange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tudent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 xml:space="preserve"> </w:t>
      </w:r>
      <w:r w:rsidRPr="007E640E">
        <w:rPr>
          <w:rFonts w:asciiTheme="minorHAnsi" w:eastAsia="Arial" w:hAnsiTheme="minorHAnsi" w:cstheme="minorHAnsi"/>
        </w:rPr>
        <w:t>pa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of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</w:rPr>
        <w:t>the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I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</w:rPr>
        <w:t>M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c</w:t>
      </w:r>
      <w:r w:rsidRPr="007E640E">
        <w:rPr>
          <w:rFonts w:asciiTheme="minorHAnsi" w:eastAsia="Arial" w:hAnsiTheme="minorHAnsi" w:cstheme="minorHAnsi"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og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2"/>
        </w:rPr>
        <w:t>m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e.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uded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6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ou</w:t>
      </w:r>
      <w:r w:rsidRPr="007E640E">
        <w:rPr>
          <w:rFonts w:asciiTheme="minorHAnsi" w:eastAsia="Arial" w:hAnsiTheme="minorHAnsi" w:cstheme="minorHAnsi"/>
          <w:spacing w:val="1"/>
        </w:rPr>
        <w:t>rs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in</w:t>
      </w:r>
    </w:p>
    <w:p w14:paraId="680B6C1C" w14:textId="77777777" w:rsidR="00D5718F" w:rsidRPr="007E640E" w:rsidRDefault="007E640E">
      <w:pPr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w w:val="99"/>
        </w:rPr>
        <w:t>Inte</w:t>
      </w:r>
      <w:r w:rsidRPr="007E640E">
        <w:rPr>
          <w:rFonts w:asciiTheme="minorHAnsi" w:eastAsia="Arial" w:hAnsiTheme="minorHAnsi" w:cstheme="minorHAnsi"/>
          <w:spacing w:val="1"/>
          <w:w w:val="99"/>
        </w:rPr>
        <w:t>r</w:t>
      </w:r>
      <w:r w:rsidRPr="007E640E">
        <w:rPr>
          <w:rFonts w:asciiTheme="minorHAnsi" w:eastAsia="Arial" w:hAnsiTheme="minorHAnsi" w:cstheme="minorHAnsi"/>
          <w:w w:val="99"/>
        </w:rPr>
        <w:t>n</w:t>
      </w:r>
      <w:r w:rsidRPr="007E640E">
        <w:rPr>
          <w:rFonts w:asciiTheme="minorHAnsi" w:eastAsia="Arial" w:hAnsiTheme="minorHAnsi" w:cstheme="minorHAnsi"/>
          <w:spacing w:val="-3"/>
          <w:w w:val="99"/>
        </w:rPr>
        <w:t>a</w:t>
      </w:r>
      <w:r w:rsidRPr="007E640E">
        <w:rPr>
          <w:rFonts w:asciiTheme="minorHAnsi" w:eastAsia="Arial" w:hAnsiTheme="minorHAnsi" w:cstheme="minorHAnsi"/>
          <w:w w:val="99"/>
        </w:rPr>
        <w:t>t</w:t>
      </w:r>
      <w:r w:rsidRPr="007E640E">
        <w:rPr>
          <w:rFonts w:asciiTheme="minorHAnsi" w:eastAsia="Arial" w:hAnsiTheme="minorHAnsi" w:cstheme="minorHAnsi"/>
          <w:spacing w:val="-1"/>
          <w:w w:val="99"/>
        </w:rPr>
        <w:t>i</w:t>
      </w:r>
      <w:r w:rsidRPr="007E640E">
        <w:rPr>
          <w:rFonts w:asciiTheme="minorHAnsi" w:eastAsia="Arial" w:hAnsiTheme="minorHAnsi" w:cstheme="minorHAnsi"/>
          <w:w w:val="99"/>
        </w:rPr>
        <w:t>onal</w:t>
      </w:r>
      <w:r w:rsidRPr="007E640E">
        <w:rPr>
          <w:rFonts w:asciiTheme="minorHAnsi" w:eastAsia="Arial" w:hAnsiTheme="minorHAnsi" w:cstheme="minorHAnsi"/>
          <w:spacing w:val="-21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ne</w:t>
      </w:r>
      <w:r w:rsidRPr="007E640E">
        <w:rPr>
          <w:rFonts w:asciiTheme="minorHAnsi" w:eastAsia="Arial" w:hAnsiTheme="minorHAnsi" w:cstheme="minorHAnsi"/>
          <w:spacing w:val="1"/>
        </w:rPr>
        <w:t>ss</w:t>
      </w:r>
      <w:r w:rsidRPr="007E640E">
        <w:rPr>
          <w:rFonts w:asciiTheme="minorHAnsi" w:eastAsia="Arial" w:hAnsiTheme="minorHAnsi" w:cstheme="minorHAnsi"/>
        </w:rPr>
        <w:t>.</w:t>
      </w:r>
    </w:p>
    <w:p w14:paraId="193F5D71" w14:textId="77777777" w:rsidR="00D5718F" w:rsidRPr="007E640E" w:rsidRDefault="00D5718F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2EF087C7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2010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</w:rPr>
        <w:t>–</w:t>
      </w:r>
      <w:r w:rsidRPr="007E640E">
        <w:rPr>
          <w:rFonts w:asciiTheme="minorHAnsi" w:eastAsia="Arial" w:hAnsiTheme="minorHAnsi" w:cstheme="minorHAnsi"/>
          <w:spacing w:val="-6"/>
        </w:rPr>
        <w:t xml:space="preserve"> </w:t>
      </w:r>
      <w:r w:rsidRPr="007E640E">
        <w:rPr>
          <w:rFonts w:asciiTheme="minorHAnsi" w:eastAsia="Arial" w:hAnsiTheme="minorHAnsi" w:cstheme="minorHAnsi"/>
        </w:rPr>
        <w:t>20</w:t>
      </w:r>
      <w:r w:rsidRPr="007E640E">
        <w:rPr>
          <w:rFonts w:asciiTheme="minorHAnsi" w:eastAsia="Arial" w:hAnsiTheme="minorHAnsi" w:cstheme="minorHAnsi"/>
          <w:spacing w:val="2"/>
        </w:rPr>
        <w:t>1</w:t>
      </w:r>
      <w:r w:rsidRPr="007E640E">
        <w:rPr>
          <w:rFonts w:asciiTheme="minorHAnsi" w:eastAsia="Arial" w:hAnsiTheme="minorHAnsi" w:cstheme="minorHAnsi"/>
        </w:rPr>
        <w:t xml:space="preserve">3    </w:t>
      </w:r>
      <w:r w:rsidRPr="007E640E">
        <w:rPr>
          <w:rFonts w:asciiTheme="minorHAnsi" w:eastAsia="Arial" w:hAnsiTheme="minorHAnsi" w:cstheme="minorHAnsi"/>
          <w:spacing w:val="37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Bac</w:t>
      </w:r>
      <w:r w:rsidRPr="007E640E">
        <w:rPr>
          <w:rFonts w:asciiTheme="minorHAnsi" w:eastAsia="Arial" w:hAnsiTheme="minorHAnsi" w:cstheme="minorHAnsi"/>
          <w:b/>
          <w:spacing w:val="1"/>
        </w:rPr>
        <w:t>h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3"/>
        </w:rPr>
        <w:t>l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</w:rPr>
        <w:t>r</w:t>
      </w:r>
      <w:r w:rsidRPr="007E640E">
        <w:rPr>
          <w:rFonts w:asciiTheme="minorHAnsi" w:eastAsia="Arial" w:hAnsiTheme="minorHAnsi" w:cstheme="minorHAnsi"/>
          <w:b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in</w:t>
      </w:r>
      <w:r w:rsidRPr="007E640E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B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si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ess</w:t>
      </w:r>
      <w:r w:rsidRPr="007E640E">
        <w:rPr>
          <w:rFonts w:asciiTheme="minorHAnsi" w:eastAsia="Arial" w:hAnsiTheme="minorHAnsi" w:cstheme="minorHAnsi"/>
          <w:b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d</w:t>
      </w:r>
      <w:r w:rsidRPr="007E640E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b/>
          <w:w w:val="99"/>
        </w:rPr>
        <w:t>a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d</w:t>
      </w:r>
      <w:r w:rsidRPr="007E640E">
        <w:rPr>
          <w:rFonts w:asciiTheme="minorHAnsi" w:eastAsia="Arial" w:hAnsiTheme="minorHAnsi" w:cstheme="minorHAnsi"/>
          <w:b/>
          <w:w w:val="99"/>
        </w:rPr>
        <w:t>m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i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Arial" w:hAnsiTheme="minorHAnsi" w:cstheme="minorHAnsi"/>
          <w:b/>
          <w:w w:val="99"/>
        </w:rPr>
        <w:t>i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s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Arial" w:hAnsiTheme="minorHAnsi" w:cstheme="minorHAnsi"/>
          <w:b/>
          <w:spacing w:val="-1"/>
          <w:w w:val="99"/>
        </w:rPr>
        <w:t>r</w:t>
      </w:r>
      <w:r w:rsidRPr="007E640E">
        <w:rPr>
          <w:rFonts w:asciiTheme="minorHAnsi" w:eastAsia="Arial" w:hAnsiTheme="minorHAnsi" w:cstheme="minorHAnsi"/>
          <w:b/>
          <w:w w:val="99"/>
        </w:rPr>
        <w:t>a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t</w:t>
      </w:r>
      <w:r w:rsidRPr="007E640E">
        <w:rPr>
          <w:rFonts w:asciiTheme="minorHAnsi" w:eastAsia="Arial" w:hAnsiTheme="minorHAnsi" w:cstheme="minorHAnsi"/>
          <w:b/>
          <w:w w:val="99"/>
        </w:rPr>
        <w:t>i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o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Arial" w:hAnsiTheme="minorHAnsi" w:cstheme="minorHAnsi"/>
          <w:b/>
          <w:w w:val="99"/>
        </w:rPr>
        <w:t>,</w:t>
      </w:r>
      <w:r w:rsidRPr="007E640E">
        <w:rPr>
          <w:rFonts w:asciiTheme="minorHAnsi" w:eastAsia="Arial" w:hAnsiTheme="minorHAnsi" w:cstheme="minorHAnsi"/>
          <w:b/>
          <w:spacing w:val="-10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BI</w:t>
      </w:r>
      <w:r w:rsidRPr="007E640E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1"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3"/>
        </w:rPr>
        <w:t>a</w:t>
      </w:r>
      <w:r w:rsidRPr="007E640E">
        <w:rPr>
          <w:rFonts w:asciiTheme="minorHAnsi" w:eastAsia="Arial" w:hAnsiTheme="minorHAnsi" w:cstheme="minorHAnsi"/>
          <w:b/>
          <w:spacing w:val="2"/>
        </w:rPr>
        <w:t>v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2"/>
        </w:rPr>
        <w:t>n</w:t>
      </w:r>
      <w:r w:rsidRPr="007E640E">
        <w:rPr>
          <w:rFonts w:asciiTheme="minorHAnsi" w:eastAsia="Arial" w:hAnsiTheme="minorHAnsi" w:cstheme="minorHAnsi"/>
          <w:b/>
          <w:spacing w:val="1"/>
        </w:rPr>
        <w:t>g</w:t>
      </w:r>
      <w:r w:rsidRPr="007E640E">
        <w:rPr>
          <w:rFonts w:asciiTheme="minorHAnsi" w:eastAsia="Arial" w:hAnsiTheme="minorHAnsi" w:cstheme="minorHAnsi"/>
          <w:b/>
        </w:rPr>
        <w:t>er</w:t>
      </w:r>
    </w:p>
    <w:p w14:paraId="5C959AF5" w14:textId="77777777" w:rsidR="00D5718F" w:rsidRPr="007E640E" w:rsidRDefault="007E640E">
      <w:pPr>
        <w:spacing w:before="13" w:line="220" w:lineRule="exact"/>
        <w:ind w:left="1532" w:right="1441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3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li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j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</w:rPr>
        <w:t>nage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ent.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he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or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</w:rPr>
        <w:t>the</w:t>
      </w:r>
      <w:r w:rsidRPr="007E640E">
        <w:rPr>
          <w:rFonts w:asciiTheme="minorHAnsi" w:eastAsia="Arial" w:hAnsiTheme="minorHAnsi" w:cstheme="minorHAnsi"/>
          <w:spacing w:val="1"/>
        </w:rPr>
        <w:t>si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ng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</w:rPr>
        <w:t>up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</w:rPr>
        <w:t>w bu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2"/>
        </w:rPr>
        <w:t>n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ept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–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us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ateg</w:t>
      </w:r>
      <w:r w:rsidRPr="007E640E">
        <w:rPr>
          <w:rFonts w:asciiTheme="minorHAnsi" w:eastAsia="Arial" w:hAnsiTheme="minorHAnsi" w:cstheme="minorHAnsi"/>
          <w:spacing w:val="-6"/>
        </w:rPr>
        <w:t>y</w:t>
      </w:r>
      <w:r w:rsidRPr="007E640E">
        <w:rPr>
          <w:rFonts w:asciiTheme="minorHAnsi" w:eastAsia="Arial" w:hAnsiTheme="minorHAnsi" w:cstheme="minorHAnsi"/>
        </w:rPr>
        <w:t>.</w:t>
      </w:r>
    </w:p>
    <w:p w14:paraId="726695A6" w14:textId="77777777" w:rsidR="00D5718F" w:rsidRPr="007E640E" w:rsidRDefault="00D5718F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6487E9AE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2006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</w:rPr>
        <w:t>–</w:t>
      </w:r>
      <w:r w:rsidRPr="007E640E">
        <w:rPr>
          <w:rFonts w:asciiTheme="minorHAnsi" w:eastAsia="Arial" w:hAnsiTheme="minorHAnsi" w:cstheme="minorHAnsi"/>
          <w:spacing w:val="-6"/>
        </w:rPr>
        <w:t xml:space="preserve"> </w:t>
      </w:r>
      <w:r w:rsidRPr="007E640E">
        <w:rPr>
          <w:rFonts w:asciiTheme="minorHAnsi" w:eastAsia="Arial" w:hAnsiTheme="minorHAnsi" w:cstheme="minorHAnsi"/>
        </w:rPr>
        <w:t>20</w:t>
      </w:r>
      <w:r w:rsidRPr="007E640E">
        <w:rPr>
          <w:rFonts w:asciiTheme="minorHAnsi" w:eastAsia="Arial" w:hAnsiTheme="minorHAnsi" w:cstheme="minorHAnsi"/>
          <w:spacing w:val="2"/>
        </w:rPr>
        <w:t>0</w:t>
      </w:r>
      <w:r w:rsidRPr="007E640E">
        <w:rPr>
          <w:rFonts w:asciiTheme="minorHAnsi" w:eastAsia="Arial" w:hAnsiTheme="minorHAnsi" w:cstheme="minorHAnsi"/>
        </w:rPr>
        <w:t xml:space="preserve">9    </w:t>
      </w:r>
      <w:r w:rsidRPr="007E640E">
        <w:rPr>
          <w:rFonts w:asciiTheme="minorHAnsi" w:eastAsia="Arial" w:hAnsiTheme="minorHAnsi" w:cstheme="minorHAnsi"/>
          <w:spacing w:val="37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3"/>
        </w:rPr>
        <w:t>T</w:t>
      </w:r>
      <w:r w:rsidRPr="007E640E">
        <w:rPr>
          <w:rFonts w:asciiTheme="minorHAnsi" w:eastAsia="Arial" w:hAnsiTheme="minorHAnsi" w:cstheme="minorHAnsi"/>
          <w:b/>
          <w:spacing w:val="1"/>
        </w:rPr>
        <w:t>h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N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  <w:spacing w:val="-3"/>
        </w:rPr>
        <w:t>r</w:t>
      </w:r>
      <w:r w:rsidRPr="007E640E">
        <w:rPr>
          <w:rFonts w:asciiTheme="minorHAnsi" w:eastAsia="Arial" w:hAnsiTheme="minorHAnsi" w:cstheme="minorHAnsi"/>
          <w:b/>
          <w:spacing w:val="3"/>
        </w:rPr>
        <w:t>w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2"/>
        </w:rPr>
        <w:t>g</w:t>
      </w:r>
      <w:r w:rsidRPr="007E640E">
        <w:rPr>
          <w:rFonts w:asciiTheme="minorHAnsi" w:eastAsia="Arial" w:hAnsiTheme="minorHAnsi" w:cstheme="minorHAnsi"/>
          <w:b/>
        </w:rPr>
        <w:t>ian</w:t>
      </w:r>
      <w:r w:rsidRPr="007E640E">
        <w:rPr>
          <w:rFonts w:asciiTheme="minorHAnsi" w:eastAsia="Arial" w:hAnsiTheme="minorHAnsi" w:cstheme="minorHAnsi"/>
          <w:b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3"/>
        </w:rPr>
        <w:t>c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</w:rPr>
        <w:t>ll</w:t>
      </w:r>
      <w:r w:rsidRPr="007E640E">
        <w:rPr>
          <w:rFonts w:asciiTheme="minorHAnsi" w:eastAsia="Arial" w:hAnsiTheme="minorHAnsi" w:cstheme="minorHAnsi"/>
          <w:b/>
          <w:spacing w:val="-3"/>
        </w:rPr>
        <w:t>e</w:t>
      </w:r>
      <w:r w:rsidRPr="007E640E">
        <w:rPr>
          <w:rFonts w:asciiTheme="minorHAnsi" w:eastAsia="Arial" w:hAnsiTheme="minorHAnsi" w:cstheme="minorHAnsi"/>
          <w:b/>
          <w:spacing w:val="1"/>
        </w:rPr>
        <w:t>g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</w:rPr>
        <w:t>f</w:t>
      </w:r>
      <w:r w:rsidRPr="007E640E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eli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po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t</w:t>
      </w:r>
      <w:r w:rsidRPr="007E640E">
        <w:rPr>
          <w:rFonts w:asciiTheme="minorHAnsi" w:eastAsia="Arial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(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o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p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p</w:t>
      </w:r>
      <w:r w:rsidRPr="007E640E">
        <w:rPr>
          <w:rFonts w:asciiTheme="minorHAnsi" w:eastAsia="Arial" w:hAnsiTheme="minorHAnsi" w:cstheme="minorHAnsi"/>
          <w:b/>
          <w:w w:val="99"/>
        </w:rPr>
        <w:t>i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d</w:t>
      </w:r>
      <w:r w:rsidRPr="007E640E">
        <w:rPr>
          <w:rFonts w:asciiTheme="minorHAnsi" w:eastAsia="Arial" w:hAnsiTheme="minorHAnsi" w:cstheme="minorHAnsi"/>
          <w:b/>
          <w:spacing w:val="-1"/>
          <w:w w:val="99"/>
        </w:rPr>
        <w:t>r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e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t</w:t>
      </w:r>
      <w:r w:rsidRPr="007E640E">
        <w:rPr>
          <w:rFonts w:asciiTheme="minorHAnsi" w:eastAsia="Arial" w:hAnsiTheme="minorHAnsi" w:cstheme="minorHAnsi"/>
          <w:b/>
          <w:w w:val="99"/>
        </w:rPr>
        <w:t>s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g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y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mn</w:t>
      </w:r>
      <w:r w:rsidRPr="007E640E">
        <w:rPr>
          <w:rFonts w:asciiTheme="minorHAnsi" w:eastAsia="Arial" w:hAnsiTheme="minorHAnsi" w:cstheme="minorHAnsi"/>
          <w:b/>
          <w:w w:val="99"/>
        </w:rPr>
        <w:t>as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e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)</w:t>
      </w:r>
      <w:r w:rsidRPr="007E640E">
        <w:rPr>
          <w:rFonts w:asciiTheme="minorHAnsi" w:eastAsia="Arial" w:hAnsiTheme="minorHAnsi" w:cstheme="minorHAnsi"/>
          <w:b/>
          <w:w w:val="99"/>
        </w:rPr>
        <w:t>,</w:t>
      </w:r>
      <w:r w:rsidRPr="007E640E">
        <w:rPr>
          <w:rFonts w:asciiTheme="minorHAnsi" w:eastAsia="Arial" w:hAnsiTheme="minorHAnsi" w:cstheme="minorHAnsi"/>
          <w:b/>
          <w:spacing w:val="-10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Bæ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m</w:t>
      </w:r>
    </w:p>
    <w:p w14:paraId="4D1C9319" w14:textId="77777777" w:rsidR="00D5718F" w:rsidRPr="007E640E" w:rsidRDefault="007E640E">
      <w:pPr>
        <w:spacing w:before="5"/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1"/>
        </w:rPr>
        <w:t xml:space="preserve"> </w:t>
      </w:r>
      <w:r w:rsidRPr="007E640E">
        <w:rPr>
          <w:rFonts w:asciiTheme="minorHAnsi" w:eastAsia="Arial" w:hAnsiTheme="minorHAnsi" w:cstheme="minorHAnsi"/>
        </w:rPr>
        <w:t>Co</w:t>
      </w:r>
      <w:r w:rsidRPr="007E640E">
        <w:rPr>
          <w:rFonts w:asciiTheme="minorHAnsi" w:eastAsia="Arial" w:hAnsiTheme="minorHAnsi" w:cstheme="minorHAnsi"/>
          <w:spacing w:val="2"/>
        </w:rPr>
        <w:t>m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ono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c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</w:rPr>
        <w:t>nd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w w:val="99"/>
        </w:rPr>
        <w:t>a</w:t>
      </w:r>
      <w:r w:rsidRPr="007E640E">
        <w:rPr>
          <w:rFonts w:asciiTheme="minorHAnsi" w:eastAsia="Arial" w:hAnsiTheme="minorHAnsi" w:cstheme="minorHAnsi"/>
          <w:spacing w:val="-3"/>
          <w:w w:val="99"/>
        </w:rPr>
        <w:t>d</w:t>
      </w:r>
      <w:r w:rsidRPr="007E640E">
        <w:rPr>
          <w:rFonts w:asciiTheme="minorHAnsi" w:eastAsia="Arial" w:hAnsiTheme="minorHAnsi" w:cstheme="minorHAnsi"/>
          <w:spacing w:val="4"/>
          <w:w w:val="99"/>
        </w:rPr>
        <w:t>m</w:t>
      </w:r>
      <w:r w:rsidRPr="007E640E">
        <w:rPr>
          <w:rFonts w:asciiTheme="minorHAnsi" w:eastAsia="Arial" w:hAnsiTheme="minorHAnsi" w:cstheme="minorHAnsi"/>
          <w:spacing w:val="-1"/>
          <w:w w:val="99"/>
        </w:rPr>
        <w:t>i</w:t>
      </w:r>
      <w:r w:rsidRPr="007E640E">
        <w:rPr>
          <w:rFonts w:asciiTheme="minorHAnsi" w:eastAsia="Arial" w:hAnsiTheme="minorHAnsi" w:cstheme="minorHAnsi"/>
          <w:w w:val="99"/>
        </w:rPr>
        <w:t>n</w:t>
      </w:r>
      <w:r w:rsidRPr="007E640E">
        <w:rPr>
          <w:rFonts w:asciiTheme="minorHAnsi" w:eastAsia="Arial" w:hAnsiTheme="minorHAnsi" w:cstheme="minorHAnsi"/>
          <w:spacing w:val="-3"/>
          <w:w w:val="99"/>
        </w:rPr>
        <w:t>i</w:t>
      </w:r>
      <w:r w:rsidRPr="007E640E">
        <w:rPr>
          <w:rFonts w:asciiTheme="minorHAnsi" w:eastAsia="Arial" w:hAnsiTheme="minorHAnsi" w:cstheme="minorHAnsi"/>
          <w:spacing w:val="1"/>
          <w:w w:val="99"/>
        </w:rPr>
        <w:t>s</w:t>
      </w:r>
      <w:r w:rsidRPr="007E640E">
        <w:rPr>
          <w:rFonts w:asciiTheme="minorHAnsi" w:eastAsia="Arial" w:hAnsiTheme="minorHAnsi" w:cstheme="minorHAnsi"/>
          <w:spacing w:val="-3"/>
          <w:w w:val="99"/>
        </w:rPr>
        <w:t>t</w:t>
      </w:r>
      <w:r w:rsidRPr="007E640E">
        <w:rPr>
          <w:rFonts w:asciiTheme="minorHAnsi" w:eastAsia="Arial" w:hAnsiTheme="minorHAnsi" w:cstheme="minorHAnsi"/>
          <w:spacing w:val="1"/>
          <w:w w:val="99"/>
        </w:rPr>
        <w:t>r</w:t>
      </w:r>
      <w:r w:rsidRPr="007E640E">
        <w:rPr>
          <w:rFonts w:asciiTheme="minorHAnsi" w:eastAsia="Arial" w:hAnsiTheme="minorHAnsi" w:cstheme="minorHAnsi"/>
          <w:w w:val="99"/>
        </w:rPr>
        <w:t>at</w:t>
      </w:r>
      <w:r w:rsidRPr="007E640E">
        <w:rPr>
          <w:rFonts w:asciiTheme="minorHAnsi" w:eastAsia="Arial" w:hAnsiTheme="minorHAnsi" w:cstheme="minorHAnsi"/>
          <w:spacing w:val="-1"/>
          <w:w w:val="99"/>
        </w:rPr>
        <w:t>iv</w:t>
      </w:r>
      <w:r w:rsidRPr="007E640E">
        <w:rPr>
          <w:rFonts w:asciiTheme="minorHAnsi" w:eastAsia="Arial" w:hAnsiTheme="minorHAnsi" w:cstheme="minorHAnsi"/>
          <w:w w:val="99"/>
        </w:rPr>
        <w:t>e</w:t>
      </w:r>
      <w:r w:rsidRPr="007E640E">
        <w:rPr>
          <w:rFonts w:asciiTheme="minorHAnsi" w:eastAsia="Arial" w:hAnsiTheme="minorHAnsi" w:cstheme="minorHAnsi"/>
          <w:spacing w:val="-9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ub</w:t>
      </w:r>
      <w:r w:rsidRPr="007E640E">
        <w:rPr>
          <w:rFonts w:asciiTheme="minorHAnsi" w:eastAsia="Arial" w:hAnsiTheme="minorHAnsi" w:cstheme="minorHAnsi"/>
          <w:spacing w:val="1"/>
        </w:rPr>
        <w:t>j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.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1"/>
        </w:rPr>
        <w:t>ci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l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2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h</w:t>
      </w:r>
      <w:r w:rsidRPr="007E640E">
        <w:rPr>
          <w:rFonts w:asciiTheme="minorHAnsi" w:eastAsia="Arial" w:hAnsiTheme="minorHAnsi" w:cstheme="minorHAnsi"/>
        </w:rPr>
        <w:t>an</w:t>
      </w:r>
      <w:r w:rsidRPr="007E640E">
        <w:rPr>
          <w:rFonts w:asciiTheme="minorHAnsi" w:eastAsia="Arial" w:hAnsiTheme="minorHAnsi" w:cstheme="minorHAnsi"/>
          <w:spacing w:val="2"/>
        </w:rPr>
        <w:t>d</w:t>
      </w:r>
      <w:r w:rsidRPr="007E640E">
        <w:rPr>
          <w:rFonts w:asciiTheme="minorHAnsi" w:eastAsia="Arial" w:hAnsiTheme="minorHAnsi" w:cstheme="minorHAnsi"/>
        </w:rPr>
        <w:t>b</w:t>
      </w:r>
      <w:r w:rsidRPr="007E640E">
        <w:rPr>
          <w:rFonts w:asciiTheme="minorHAnsi" w:eastAsia="Arial" w:hAnsiTheme="minorHAnsi" w:cstheme="minorHAnsi"/>
          <w:spacing w:val="2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ll</w:t>
      </w:r>
      <w:r w:rsidRPr="007E640E">
        <w:rPr>
          <w:rFonts w:asciiTheme="minorHAnsi" w:eastAsia="Arial" w:hAnsiTheme="minorHAnsi" w:cstheme="minorHAnsi"/>
        </w:rPr>
        <w:t>.</w:t>
      </w:r>
    </w:p>
    <w:p w14:paraId="5C440C95" w14:textId="77777777" w:rsidR="00D5718F" w:rsidRPr="007E640E" w:rsidRDefault="00D5718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9A39C8D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hAnsiTheme="minorHAnsi" w:cstheme="minorHAnsi"/>
        </w:rPr>
        <w:pict w14:anchorId="7369C14C">
          <v:group id="_x0000_s1036" style="position:absolute;left:0;text-align:left;margin-left:69.55pt;margin-top:12.8pt;width:456.45pt;height:0;z-index:-251652096;mso-position-horizontal-relative:page" coordorigin="1391,256" coordsize="9129,0">
            <v:shape id="_x0000_s1037" style="position:absolute;left:1391;top:256;width:9129;height:0" coordorigin="1391,256" coordsize="9129,0" path="m1391,256r9128,e" filled="f" strokeweight=".84pt">
              <v:path arrowok="t"/>
            </v:shape>
            <w10:wrap anchorx="page"/>
          </v:group>
        </w:pict>
      </w:r>
      <w:r w:rsidRPr="007E640E">
        <w:rPr>
          <w:rFonts w:asciiTheme="minorHAnsi" w:eastAsia="Arial" w:hAnsiTheme="minorHAnsi" w:cstheme="minorHAnsi"/>
          <w:b/>
          <w:spacing w:val="-1"/>
        </w:rPr>
        <w:t>E</w:t>
      </w:r>
      <w:r w:rsidRPr="007E640E">
        <w:rPr>
          <w:rFonts w:asciiTheme="minorHAnsi" w:eastAsia="Arial" w:hAnsiTheme="minorHAnsi" w:cstheme="minorHAnsi"/>
          <w:b/>
        </w:rPr>
        <w:t>x</w:t>
      </w:r>
      <w:r w:rsidRPr="007E640E">
        <w:rPr>
          <w:rFonts w:asciiTheme="minorHAnsi" w:eastAsia="Arial" w:hAnsiTheme="minorHAnsi" w:cstheme="minorHAnsi"/>
          <w:b/>
          <w:spacing w:val="1"/>
        </w:rPr>
        <w:t>p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ie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c</w:t>
      </w:r>
      <w:r w:rsidRPr="007E640E">
        <w:rPr>
          <w:rFonts w:asciiTheme="minorHAnsi" w:eastAsia="Arial" w:hAnsiTheme="minorHAnsi" w:cstheme="minorHAnsi"/>
          <w:b/>
          <w:spacing w:val="-3"/>
        </w:rPr>
        <w:t>e</w:t>
      </w:r>
      <w:r w:rsidRPr="007E640E">
        <w:rPr>
          <w:rFonts w:asciiTheme="minorHAnsi" w:eastAsia="Arial" w:hAnsiTheme="minorHAnsi" w:cstheme="minorHAnsi"/>
          <w:b/>
        </w:rPr>
        <w:t>:</w:t>
      </w:r>
    </w:p>
    <w:p w14:paraId="54B9A0B1" w14:textId="77777777" w:rsidR="00D5718F" w:rsidRPr="007E640E" w:rsidRDefault="00D5718F">
      <w:pPr>
        <w:spacing w:before="2" w:line="260" w:lineRule="exact"/>
        <w:rPr>
          <w:rFonts w:asciiTheme="minorHAnsi" w:hAnsiTheme="minorHAnsi" w:cstheme="minorHAnsi"/>
          <w:sz w:val="26"/>
          <w:szCs w:val="26"/>
        </w:rPr>
      </w:pPr>
    </w:p>
    <w:p w14:paraId="70568D79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2013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</w:rPr>
        <w:t>–</w:t>
      </w:r>
      <w:r w:rsidRPr="007E640E">
        <w:rPr>
          <w:rFonts w:asciiTheme="minorHAnsi" w:eastAsia="Arial" w:hAnsiTheme="minorHAnsi" w:cstheme="minorHAnsi"/>
          <w:spacing w:val="-6"/>
        </w:rPr>
        <w:t xml:space="preserve"> </w:t>
      </w:r>
      <w:r w:rsidRPr="007E640E">
        <w:rPr>
          <w:rFonts w:asciiTheme="minorHAnsi" w:eastAsia="Arial" w:hAnsiTheme="minorHAnsi" w:cstheme="minorHAnsi"/>
        </w:rPr>
        <w:t>20</w:t>
      </w:r>
      <w:r w:rsidRPr="007E640E">
        <w:rPr>
          <w:rFonts w:asciiTheme="minorHAnsi" w:eastAsia="Arial" w:hAnsiTheme="minorHAnsi" w:cstheme="minorHAnsi"/>
          <w:spacing w:val="2"/>
        </w:rPr>
        <w:t>1</w:t>
      </w:r>
      <w:r w:rsidRPr="007E640E">
        <w:rPr>
          <w:rFonts w:asciiTheme="minorHAnsi" w:eastAsia="Arial" w:hAnsiTheme="minorHAnsi" w:cstheme="minorHAnsi"/>
        </w:rPr>
        <w:t xml:space="preserve">4    </w:t>
      </w:r>
      <w:r w:rsidRPr="007E640E">
        <w:rPr>
          <w:rFonts w:asciiTheme="minorHAnsi" w:eastAsia="Arial" w:hAnsiTheme="minorHAnsi" w:cstheme="minorHAnsi"/>
          <w:spacing w:val="37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4"/>
        </w:rPr>
        <w:t>M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ket</w:t>
      </w:r>
      <w:r w:rsidRPr="007E640E">
        <w:rPr>
          <w:rFonts w:asciiTheme="minorHAnsi" w:eastAsia="Arial" w:hAnsiTheme="minorHAnsi" w:cstheme="minorHAnsi"/>
          <w:b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assi</w:t>
      </w:r>
      <w:r w:rsidRPr="007E640E">
        <w:rPr>
          <w:rFonts w:asciiTheme="minorHAnsi" w:eastAsia="Arial" w:hAnsiTheme="minorHAnsi" w:cstheme="minorHAnsi"/>
          <w:b/>
          <w:spacing w:val="-3"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2"/>
        </w:rPr>
        <w:t>n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,</w:t>
      </w:r>
      <w:r w:rsidRPr="007E640E">
        <w:rPr>
          <w:rFonts w:asciiTheme="minorHAnsi" w:eastAsia="Arial" w:hAnsiTheme="minorHAnsi" w:cstheme="minorHAnsi"/>
          <w:b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p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1"/>
        </w:rPr>
        <w:t>t-t</w:t>
      </w:r>
      <w:r w:rsidRPr="007E640E">
        <w:rPr>
          <w:rFonts w:asciiTheme="minorHAnsi" w:eastAsia="Arial" w:hAnsiTheme="minorHAnsi" w:cstheme="minorHAnsi"/>
          <w:b/>
        </w:rPr>
        <w:t>ime,</w:t>
      </w:r>
      <w:r w:rsidRPr="007E640E">
        <w:rPr>
          <w:rFonts w:asciiTheme="minorHAnsi" w:eastAsia="Arial" w:hAnsiTheme="minorHAnsi" w:cstheme="minorHAnsi"/>
          <w:b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L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bo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2"/>
        </w:rPr>
        <w:t>m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1"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of</w:t>
      </w:r>
      <w:r w:rsidRPr="007E640E">
        <w:rPr>
          <w:rFonts w:asciiTheme="minorHAnsi" w:eastAsia="Arial" w:hAnsiTheme="minorHAnsi" w:cstheme="minorHAnsi"/>
          <w:b/>
          <w:spacing w:val="-2"/>
        </w:rPr>
        <w:t>t</w:t>
      </w:r>
      <w:r w:rsidRPr="007E640E">
        <w:rPr>
          <w:rFonts w:asciiTheme="minorHAnsi" w:eastAsia="Arial" w:hAnsiTheme="minorHAnsi" w:cstheme="minorHAnsi"/>
          <w:b/>
          <w:spacing w:val="3"/>
        </w:rPr>
        <w:t>w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2"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</w:rPr>
        <w:t>l</w:t>
      </w:r>
      <w:r w:rsidRPr="007E640E">
        <w:rPr>
          <w:rFonts w:asciiTheme="minorHAnsi" w:eastAsia="Arial" w:hAnsiTheme="minorHAnsi" w:cstheme="minorHAnsi"/>
          <w:b/>
          <w:spacing w:val="-2"/>
        </w:rPr>
        <w:t>u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on</w:t>
      </w:r>
      <w:r w:rsidRPr="007E640E">
        <w:rPr>
          <w:rFonts w:asciiTheme="minorHAnsi" w:eastAsia="Arial" w:hAnsiTheme="minorHAnsi" w:cstheme="minorHAnsi"/>
          <w:b/>
          <w:spacing w:val="-3"/>
        </w:rPr>
        <w:t>s</w:t>
      </w:r>
      <w:r w:rsidRPr="007E640E">
        <w:rPr>
          <w:rFonts w:asciiTheme="minorHAnsi" w:eastAsia="Arial" w:hAnsiTheme="minorHAnsi" w:cstheme="minorHAnsi"/>
          <w:b/>
        </w:rPr>
        <w:t>,</w:t>
      </w:r>
      <w:r w:rsidRPr="007E640E">
        <w:rPr>
          <w:rFonts w:asciiTheme="minorHAnsi" w:eastAsia="Arial" w:hAnsiTheme="minorHAnsi" w:cstheme="minorHAnsi"/>
          <w:b/>
          <w:spacing w:val="-22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</w:rPr>
        <w:t>slo</w:t>
      </w:r>
    </w:p>
    <w:p w14:paraId="437E5FBB" w14:textId="77777777" w:rsidR="00D5718F" w:rsidRPr="007E640E" w:rsidRDefault="007E640E">
      <w:pPr>
        <w:spacing w:before="7"/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1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P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al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  <w:w w:val="99"/>
        </w:rPr>
        <w:t>r</w:t>
      </w:r>
      <w:r w:rsidRPr="007E640E">
        <w:rPr>
          <w:rFonts w:asciiTheme="minorHAnsi" w:eastAsia="Arial" w:hAnsiTheme="minorHAnsi" w:cstheme="minorHAnsi"/>
          <w:w w:val="99"/>
        </w:rPr>
        <w:t>e</w:t>
      </w:r>
      <w:r w:rsidRPr="007E640E">
        <w:rPr>
          <w:rFonts w:asciiTheme="minorHAnsi" w:eastAsia="Arial" w:hAnsiTheme="minorHAnsi" w:cstheme="minorHAnsi"/>
          <w:spacing w:val="1"/>
          <w:w w:val="99"/>
        </w:rPr>
        <w:t>s</w:t>
      </w:r>
      <w:r w:rsidRPr="007E640E">
        <w:rPr>
          <w:rFonts w:asciiTheme="minorHAnsi" w:eastAsia="Arial" w:hAnsiTheme="minorHAnsi" w:cstheme="minorHAnsi"/>
          <w:w w:val="99"/>
        </w:rPr>
        <w:t>pon</w:t>
      </w:r>
      <w:r w:rsidRPr="007E640E">
        <w:rPr>
          <w:rFonts w:asciiTheme="minorHAnsi" w:eastAsia="Arial" w:hAnsiTheme="minorHAnsi" w:cstheme="minorHAnsi"/>
          <w:spacing w:val="1"/>
          <w:w w:val="99"/>
        </w:rPr>
        <w:t>s</w:t>
      </w:r>
      <w:r w:rsidRPr="007E640E">
        <w:rPr>
          <w:rFonts w:asciiTheme="minorHAnsi" w:eastAsia="Arial" w:hAnsiTheme="minorHAnsi" w:cstheme="minorHAnsi"/>
          <w:spacing w:val="-1"/>
          <w:w w:val="99"/>
        </w:rPr>
        <w:t>i</w:t>
      </w:r>
      <w:r w:rsidRPr="007E640E">
        <w:rPr>
          <w:rFonts w:asciiTheme="minorHAnsi" w:eastAsia="Arial" w:hAnsiTheme="minorHAnsi" w:cstheme="minorHAnsi"/>
          <w:w w:val="99"/>
        </w:rPr>
        <w:t>b</w:t>
      </w:r>
      <w:r w:rsidRPr="007E640E">
        <w:rPr>
          <w:rFonts w:asciiTheme="minorHAnsi" w:eastAsia="Arial" w:hAnsiTheme="minorHAnsi" w:cstheme="minorHAnsi"/>
          <w:spacing w:val="1"/>
          <w:w w:val="99"/>
        </w:rPr>
        <w:t>i</w:t>
      </w:r>
      <w:r w:rsidRPr="007E640E">
        <w:rPr>
          <w:rFonts w:asciiTheme="minorHAnsi" w:eastAsia="Arial" w:hAnsiTheme="minorHAnsi" w:cstheme="minorHAnsi"/>
          <w:spacing w:val="-1"/>
          <w:w w:val="99"/>
        </w:rPr>
        <w:t>li</w:t>
      </w:r>
      <w:r w:rsidRPr="007E640E">
        <w:rPr>
          <w:rFonts w:asciiTheme="minorHAnsi" w:eastAsia="Arial" w:hAnsiTheme="minorHAnsi" w:cstheme="minorHAnsi"/>
          <w:spacing w:val="5"/>
          <w:w w:val="99"/>
        </w:rPr>
        <w:t>t</w:t>
      </w:r>
      <w:r w:rsidRPr="007E640E">
        <w:rPr>
          <w:rFonts w:asciiTheme="minorHAnsi" w:eastAsia="Arial" w:hAnsiTheme="minorHAnsi" w:cstheme="minorHAnsi"/>
          <w:w w:val="99"/>
        </w:rPr>
        <w:t>y</w:t>
      </w:r>
      <w:r w:rsidRPr="007E640E">
        <w:rPr>
          <w:rFonts w:asciiTheme="minorHAnsi" w:eastAsia="Arial" w:hAnsiTheme="minorHAnsi" w:cstheme="minorHAnsi"/>
          <w:spacing w:val="-15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or</w:t>
      </w:r>
      <w:r w:rsidRPr="007E640E">
        <w:rPr>
          <w:rFonts w:asciiTheme="minorHAnsi" w:eastAsia="Arial" w:hAnsiTheme="minorHAnsi" w:cstheme="minorHAnsi"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epa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ng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  <w:spacing w:val="4"/>
        </w:rPr>
        <w:t>k</w:t>
      </w:r>
      <w:r w:rsidRPr="007E640E">
        <w:rPr>
          <w:rFonts w:asciiTheme="minorHAnsi" w:eastAsia="Arial" w:hAnsiTheme="minorHAnsi" w:cstheme="minorHAnsi"/>
        </w:rPr>
        <w:t>et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t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ategy</w:t>
      </w:r>
      <w:r w:rsidRPr="007E640E">
        <w:rPr>
          <w:rFonts w:asciiTheme="minorHAnsi" w:eastAsia="Arial" w:hAnsiTheme="minorHAnsi" w:cstheme="minorHAnsi"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2"/>
        </w:rPr>
        <w:t>n</w:t>
      </w:r>
      <w:r w:rsidRPr="007E640E">
        <w:rPr>
          <w:rFonts w:asciiTheme="minorHAnsi" w:eastAsia="Arial" w:hAnsiTheme="minorHAnsi" w:cstheme="minorHAnsi"/>
        </w:rPr>
        <w:t>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  <w:spacing w:val="-1"/>
        </w:rPr>
        <w:t>il</w:t>
      </w:r>
      <w:r w:rsidRPr="007E640E">
        <w:rPr>
          <w:rFonts w:asciiTheme="minorHAnsi" w:eastAsia="Arial" w:hAnsiTheme="minorHAnsi" w:cstheme="minorHAnsi"/>
          <w:spacing w:val="1"/>
        </w:rPr>
        <w:t>i</w:t>
      </w:r>
      <w:r w:rsidRPr="007E640E">
        <w:rPr>
          <w:rFonts w:asciiTheme="minorHAnsi" w:eastAsia="Arial" w:hAnsiTheme="minorHAnsi" w:cstheme="minorHAnsi"/>
        </w:rPr>
        <w:t>ng.</w:t>
      </w:r>
    </w:p>
    <w:p w14:paraId="622B5DAD" w14:textId="77777777" w:rsidR="00D5718F" w:rsidRPr="007E640E" w:rsidRDefault="007E640E">
      <w:pPr>
        <w:spacing w:line="220" w:lineRule="exact"/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1"/>
        </w:rPr>
        <w:t xml:space="preserve"> </w:t>
      </w:r>
      <w:r w:rsidRPr="007E640E">
        <w:rPr>
          <w:rFonts w:asciiTheme="minorHAnsi" w:eastAsia="Arial" w:hAnsiTheme="minorHAnsi" w:cstheme="minorHAnsi"/>
        </w:rPr>
        <w:t>Ident</w:t>
      </w:r>
      <w:r w:rsidRPr="007E640E">
        <w:rPr>
          <w:rFonts w:asciiTheme="minorHAnsi" w:eastAsia="Arial" w:hAnsiTheme="minorHAnsi" w:cstheme="minorHAnsi"/>
          <w:spacing w:val="-3"/>
        </w:rPr>
        <w:t>i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  <w:spacing w:val="-3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at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-1"/>
        </w:rPr>
        <w:t>c</w:t>
      </w:r>
      <w:r w:rsidRPr="007E640E">
        <w:rPr>
          <w:rFonts w:asciiTheme="minorHAnsi" w:eastAsia="Arial" w:hAnsiTheme="minorHAnsi" w:cstheme="minorHAnsi"/>
        </w:rPr>
        <w:t>ts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or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</w:rPr>
        <w:t>ther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-3"/>
        </w:rPr>
        <w:t>n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de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on.</w:t>
      </w:r>
    </w:p>
    <w:p w14:paraId="34B5A066" w14:textId="77777777" w:rsidR="00D5718F" w:rsidRPr="007E640E" w:rsidRDefault="00D5718F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36D727C5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spacing w:val="-1"/>
        </w:rPr>
        <w:t>20</w:t>
      </w:r>
      <w:r w:rsidRPr="007E640E">
        <w:rPr>
          <w:rFonts w:asciiTheme="minorHAnsi" w:eastAsia="Arial" w:hAnsiTheme="minorHAnsi" w:cstheme="minorHAnsi"/>
          <w:spacing w:val="-3"/>
        </w:rPr>
        <w:t>1</w:t>
      </w:r>
      <w:r w:rsidRPr="007E640E">
        <w:rPr>
          <w:rFonts w:asciiTheme="minorHAnsi" w:eastAsia="Arial" w:hAnsiTheme="minorHAnsi" w:cstheme="minorHAnsi"/>
          <w:spacing w:val="-1"/>
        </w:rPr>
        <w:t>3</w:t>
      </w:r>
      <w:r w:rsidRPr="007E640E">
        <w:rPr>
          <w:rFonts w:asciiTheme="minorHAnsi" w:eastAsia="Arial" w:hAnsiTheme="minorHAnsi" w:cstheme="minorHAnsi"/>
        </w:rPr>
        <w:t xml:space="preserve">-               </w:t>
      </w:r>
      <w:r w:rsidRPr="007E640E">
        <w:rPr>
          <w:rFonts w:asciiTheme="minorHAnsi" w:eastAsia="Arial" w:hAnsiTheme="minorHAnsi" w:cstheme="minorHAnsi"/>
          <w:spacing w:val="21"/>
        </w:rPr>
        <w:t xml:space="preserve"> </w:t>
      </w:r>
      <w:r w:rsidRPr="007E640E">
        <w:rPr>
          <w:rFonts w:asciiTheme="minorHAnsi" w:eastAsia="Arial" w:hAnsiTheme="minorHAnsi" w:cstheme="minorHAnsi"/>
          <w:b/>
          <w:w w:val="99"/>
        </w:rPr>
        <w:t>C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u</w:t>
      </w:r>
      <w:r w:rsidRPr="007E640E">
        <w:rPr>
          <w:rFonts w:asciiTheme="minorHAnsi" w:eastAsia="Arial" w:hAnsiTheme="minorHAnsi" w:cstheme="minorHAnsi"/>
          <w:b/>
          <w:w w:val="99"/>
        </w:rPr>
        <w:t>s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t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om</w:t>
      </w:r>
      <w:r w:rsidRPr="007E640E">
        <w:rPr>
          <w:rFonts w:asciiTheme="minorHAnsi" w:eastAsia="Arial" w:hAnsiTheme="minorHAnsi" w:cstheme="minorHAnsi"/>
          <w:b/>
          <w:w w:val="99"/>
        </w:rPr>
        <w:t>er</w:t>
      </w:r>
      <w:r w:rsidRPr="007E640E">
        <w:rPr>
          <w:rFonts w:asciiTheme="minorHAnsi" w:eastAsia="Arial" w:hAnsiTheme="minorHAnsi" w:cstheme="minorHAnsi"/>
          <w:b/>
          <w:spacing w:val="-12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c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on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s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u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l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Arial" w:hAnsiTheme="minorHAnsi" w:cstheme="minorHAnsi"/>
          <w:b/>
          <w:w w:val="99"/>
        </w:rPr>
        <w:t>a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n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t</w:t>
      </w:r>
      <w:r w:rsidRPr="007E640E">
        <w:rPr>
          <w:rFonts w:asciiTheme="minorHAnsi" w:eastAsia="Arial" w:hAnsiTheme="minorHAnsi" w:cstheme="minorHAnsi"/>
          <w:b/>
          <w:w w:val="99"/>
        </w:rPr>
        <w:t>,</w:t>
      </w:r>
      <w:r w:rsidRPr="007E640E">
        <w:rPr>
          <w:rFonts w:asciiTheme="minorHAnsi" w:eastAsia="Arial" w:hAnsiTheme="minorHAnsi" w:cstheme="minorHAnsi"/>
          <w:b/>
          <w:spacing w:val="-11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p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1"/>
        </w:rPr>
        <w:t>t-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ime,</w:t>
      </w:r>
      <w:r w:rsidRPr="007E640E">
        <w:rPr>
          <w:rFonts w:asciiTheme="minorHAnsi" w:eastAsia="Arial" w:hAnsiTheme="minorHAnsi" w:cstheme="minorHAnsi"/>
          <w:b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2"/>
        </w:rPr>
        <w:t>P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1"/>
        </w:rPr>
        <w:t>pp</w:t>
      </w:r>
      <w:r w:rsidRPr="007E640E">
        <w:rPr>
          <w:rFonts w:asciiTheme="minorHAnsi" w:eastAsia="Arial" w:hAnsiTheme="minorHAnsi" w:cstheme="minorHAnsi"/>
          <w:b/>
        </w:rPr>
        <w:t>es</w:t>
      </w:r>
      <w:r w:rsidRPr="007E640E">
        <w:rPr>
          <w:rFonts w:asciiTheme="minorHAnsi" w:eastAsia="Arial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p</w:t>
      </w:r>
      <w:r w:rsidRPr="007E640E">
        <w:rPr>
          <w:rFonts w:asciiTheme="minorHAnsi" w:eastAsia="Arial" w:hAnsiTheme="minorHAnsi" w:cstheme="minorHAnsi"/>
          <w:b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zz</w:t>
      </w:r>
      <w:r w:rsidRPr="007E640E">
        <w:rPr>
          <w:rFonts w:asciiTheme="minorHAnsi" w:eastAsia="Arial" w:hAnsiTheme="minorHAnsi" w:cstheme="minorHAnsi"/>
          <w:b/>
        </w:rPr>
        <w:t>a,</w:t>
      </w:r>
      <w:r w:rsidRPr="007E640E">
        <w:rPr>
          <w:rFonts w:asciiTheme="minorHAnsi" w:eastAsia="Arial" w:hAnsiTheme="minorHAnsi" w:cstheme="minorHAnsi"/>
          <w:b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3"/>
        </w:rPr>
        <w:t>N</w:t>
      </w:r>
      <w:r w:rsidRPr="007E640E">
        <w:rPr>
          <w:rFonts w:asciiTheme="minorHAnsi" w:eastAsia="Arial" w:hAnsiTheme="minorHAnsi" w:cstheme="minorHAnsi"/>
          <w:b/>
          <w:spacing w:val="-3"/>
        </w:rPr>
        <w:t>y</w:t>
      </w:r>
      <w:r w:rsidRPr="007E640E">
        <w:rPr>
          <w:rFonts w:asciiTheme="minorHAnsi" w:eastAsia="Arial" w:hAnsiTheme="minorHAnsi" w:cstheme="minorHAnsi"/>
          <w:b/>
          <w:spacing w:val="1"/>
        </w:rPr>
        <w:t>d</w:t>
      </w:r>
      <w:r w:rsidRPr="007E640E">
        <w:rPr>
          <w:rFonts w:asciiTheme="minorHAnsi" w:eastAsia="Arial" w:hAnsiTheme="minorHAnsi" w:cstheme="minorHAnsi"/>
          <w:b/>
        </w:rPr>
        <w:t>alen</w:t>
      </w:r>
    </w:p>
    <w:p w14:paraId="771D8BAD" w14:textId="77777777" w:rsidR="00D5718F" w:rsidRPr="007E640E" w:rsidRDefault="007E640E">
      <w:pPr>
        <w:spacing w:before="7"/>
        <w:ind w:left="1532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-</w:t>
      </w:r>
      <w:r w:rsidRPr="007E640E">
        <w:rPr>
          <w:rFonts w:asciiTheme="minorHAnsi" w:eastAsia="Arial" w:hAnsiTheme="minorHAnsi" w:cstheme="minorHAnsi"/>
          <w:spacing w:val="1"/>
        </w:rPr>
        <w:t xml:space="preserve"> </w:t>
      </w:r>
      <w:r w:rsidRPr="007E640E">
        <w:rPr>
          <w:rFonts w:asciiTheme="minorHAnsi" w:eastAsia="Arial" w:hAnsiTheme="minorHAnsi" w:cstheme="minorHAnsi"/>
        </w:rPr>
        <w:t>Cu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to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er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es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er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the</w:t>
      </w:r>
      <w:r w:rsidRPr="007E640E">
        <w:rPr>
          <w:rFonts w:asciiTheme="minorHAnsi" w:eastAsia="Arial" w:hAnsiTheme="minorHAnsi" w:cstheme="minorHAnsi"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</w:rPr>
        <w:t>te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ephone.</w:t>
      </w:r>
    </w:p>
    <w:p w14:paraId="43846741" w14:textId="77777777" w:rsidR="00D5718F" w:rsidRPr="007E640E" w:rsidRDefault="00D5718F">
      <w:pPr>
        <w:spacing w:before="10" w:line="120" w:lineRule="exact"/>
        <w:rPr>
          <w:rFonts w:asciiTheme="minorHAnsi" w:hAnsiTheme="minorHAnsi" w:cstheme="minorHAnsi"/>
          <w:sz w:val="12"/>
          <w:szCs w:val="12"/>
        </w:rPr>
      </w:pPr>
    </w:p>
    <w:p w14:paraId="497A08BF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2011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2"/>
        </w:rPr>
        <w:t>m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</w:rPr>
        <w:t xml:space="preserve">r </w:t>
      </w:r>
      <w:r w:rsidRPr="007E640E">
        <w:rPr>
          <w:rFonts w:asciiTheme="minorHAnsi" w:eastAsia="Arial" w:hAnsiTheme="minorHAnsi" w:cstheme="minorHAnsi"/>
          <w:spacing w:val="48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C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-2"/>
        </w:rPr>
        <w:t>t</w:t>
      </w:r>
      <w:r w:rsidRPr="007E640E">
        <w:rPr>
          <w:rFonts w:asciiTheme="minorHAnsi" w:eastAsia="Arial" w:hAnsiTheme="minorHAnsi" w:cstheme="minorHAnsi"/>
          <w:b/>
          <w:spacing w:val="1"/>
        </w:rPr>
        <w:t>om</w:t>
      </w:r>
      <w:r w:rsidRPr="007E640E">
        <w:rPr>
          <w:rFonts w:asciiTheme="minorHAnsi" w:eastAsia="Arial" w:hAnsiTheme="minorHAnsi" w:cstheme="minorHAnsi"/>
          <w:b/>
        </w:rPr>
        <w:t>er</w:t>
      </w:r>
      <w:r w:rsidRPr="007E640E">
        <w:rPr>
          <w:rFonts w:asciiTheme="minorHAnsi" w:eastAsia="Arial" w:hAnsiTheme="minorHAnsi" w:cstheme="minorHAnsi"/>
          <w:b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se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2"/>
        </w:rPr>
        <w:t>v</w:t>
      </w:r>
      <w:r w:rsidRPr="007E640E">
        <w:rPr>
          <w:rFonts w:asciiTheme="minorHAnsi" w:eastAsia="Arial" w:hAnsiTheme="minorHAnsi" w:cstheme="minorHAnsi"/>
          <w:b/>
        </w:rPr>
        <w:t>ice</w:t>
      </w:r>
      <w:r w:rsidRPr="007E640E">
        <w:rPr>
          <w:rFonts w:asciiTheme="minorHAnsi" w:eastAsia="Arial" w:hAnsiTheme="minorHAnsi" w:cstheme="minorHAnsi"/>
          <w:b/>
          <w:spacing w:val="2"/>
        </w:rPr>
        <w:t>/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d</w:t>
      </w:r>
      <w:r w:rsidRPr="007E640E">
        <w:rPr>
          <w:rFonts w:asciiTheme="minorHAnsi" w:eastAsia="Arial" w:hAnsiTheme="minorHAnsi" w:cstheme="minorHAnsi"/>
          <w:b/>
          <w:spacing w:val="2"/>
        </w:rPr>
        <w:t>v</w:t>
      </w:r>
      <w:r w:rsidRPr="007E640E">
        <w:rPr>
          <w:rFonts w:asciiTheme="minorHAnsi" w:eastAsia="Arial" w:hAnsiTheme="minorHAnsi" w:cstheme="minorHAnsi"/>
          <w:b/>
        </w:rPr>
        <w:t>is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,</w:t>
      </w:r>
      <w:r w:rsidRPr="007E640E">
        <w:rPr>
          <w:rFonts w:asciiTheme="minorHAnsi" w:eastAsia="Arial" w:hAnsiTheme="minorHAnsi" w:cstheme="minorHAnsi"/>
          <w:b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m</w:t>
      </w:r>
      <w:r w:rsidRPr="007E640E">
        <w:rPr>
          <w:rFonts w:asciiTheme="minorHAnsi" w:eastAsia="Arial" w:hAnsiTheme="minorHAnsi" w:cstheme="minorHAnsi"/>
          <w:b/>
          <w:spacing w:val="1"/>
        </w:rPr>
        <w:t>m</w:t>
      </w:r>
      <w:r w:rsidRPr="007E640E">
        <w:rPr>
          <w:rFonts w:asciiTheme="minorHAnsi" w:eastAsia="Arial" w:hAnsiTheme="minorHAnsi" w:cstheme="minorHAnsi"/>
          <w:b/>
          <w:spacing w:val="2"/>
        </w:rPr>
        <w:t>e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.</w:t>
      </w:r>
      <w:r w:rsidRPr="007E640E">
        <w:rPr>
          <w:rFonts w:asciiTheme="minorHAnsi" w:eastAsia="Arial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DNB,</w:t>
      </w:r>
      <w:r w:rsidRPr="007E640E">
        <w:rPr>
          <w:rFonts w:asciiTheme="minorHAnsi" w:eastAsia="Arial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Fo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s</w:t>
      </w:r>
    </w:p>
    <w:p w14:paraId="69AE62F2" w14:textId="77777777" w:rsidR="00D5718F" w:rsidRPr="007E640E" w:rsidRDefault="007E640E">
      <w:pPr>
        <w:spacing w:line="245" w:lineRule="auto"/>
        <w:ind w:left="1532" w:right="1338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b/>
        </w:rPr>
        <w:t>-</w:t>
      </w:r>
      <w:r w:rsidRPr="007E640E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</w:rPr>
        <w:t>R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al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</w:rPr>
        <w:t>to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-3"/>
        </w:rPr>
        <w:t>n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t</w:t>
      </w:r>
      <w:r w:rsidRPr="007E640E">
        <w:rPr>
          <w:rFonts w:asciiTheme="minorHAnsi" w:eastAsia="Arial" w:hAnsiTheme="minorHAnsi" w:cstheme="minorHAnsi"/>
          <w:spacing w:val="2"/>
        </w:rPr>
        <w:t>m</w:t>
      </w:r>
      <w:r w:rsidRPr="007E640E">
        <w:rPr>
          <w:rFonts w:asciiTheme="minorHAnsi" w:eastAsia="Arial" w:hAnsiTheme="minorHAnsi" w:cstheme="minorHAnsi"/>
        </w:rPr>
        <w:t>ent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</w:rPr>
        <w:t>ad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rs</w:t>
      </w:r>
      <w:r w:rsidRPr="007E640E">
        <w:rPr>
          <w:rFonts w:asciiTheme="minorHAnsi" w:eastAsia="Arial" w:hAnsiTheme="minorHAnsi" w:cstheme="minorHAnsi"/>
        </w:rPr>
        <w:t>.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ss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2"/>
        </w:rPr>
        <w:t>a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-2"/>
        </w:rPr>
        <w:t>w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th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2"/>
        </w:rPr>
        <w:t>g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ar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b</w:t>
      </w:r>
      <w:r w:rsidRPr="007E640E">
        <w:rPr>
          <w:rFonts w:asciiTheme="minorHAnsi" w:eastAsia="Arial" w:hAnsiTheme="minorHAnsi" w:cstheme="minorHAnsi"/>
          <w:spacing w:val="2"/>
        </w:rPr>
        <w:t>a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4"/>
        </w:rPr>
        <w:t>k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 xml:space="preserve">ng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  <w:spacing w:val="-3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s.</w:t>
      </w:r>
    </w:p>
    <w:p w14:paraId="6216DCC4" w14:textId="77777777" w:rsidR="00D5718F" w:rsidRPr="007E640E" w:rsidRDefault="00D5718F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222038E6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2009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</w:rPr>
        <w:t>–</w:t>
      </w:r>
      <w:r w:rsidRPr="007E640E">
        <w:rPr>
          <w:rFonts w:asciiTheme="minorHAnsi" w:eastAsia="Arial" w:hAnsiTheme="minorHAnsi" w:cstheme="minorHAnsi"/>
          <w:spacing w:val="-6"/>
        </w:rPr>
        <w:t xml:space="preserve"> </w:t>
      </w:r>
      <w:r w:rsidRPr="007E640E">
        <w:rPr>
          <w:rFonts w:asciiTheme="minorHAnsi" w:eastAsia="Arial" w:hAnsiTheme="minorHAnsi" w:cstheme="minorHAnsi"/>
        </w:rPr>
        <w:t>20</w:t>
      </w:r>
      <w:r w:rsidRPr="007E640E">
        <w:rPr>
          <w:rFonts w:asciiTheme="minorHAnsi" w:eastAsia="Arial" w:hAnsiTheme="minorHAnsi" w:cstheme="minorHAnsi"/>
          <w:spacing w:val="2"/>
        </w:rPr>
        <w:t>1</w:t>
      </w:r>
      <w:r w:rsidRPr="007E640E">
        <w:rPr>
          <w:rFonts w:asciiTheme="minorHAnsi" w:eastAsia="Arial" w:hAnsiTheme="minorHAnsi" w:cstheme="minorHAnsi"/>
        </w:rPr>
        <w:t xml:space="preserve">0    </w:t>
      </w:r>
      <w:r w:rsidRPr="007E640E">
        <w:rPr>
          <w:rFonts w:asciiTheme="minorHAnsi" w:eastAsia="Arial" w:hAnsiTheme="minorHAnsi" w:cstheme="minorHAnsi"/>
          <w:spacing w:val="37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Basic</w:t>
      </w:r>
      <w:r w:rsidRPr="007E640E">
        <w:rPr>
          <w:rFonts w:asciiTheme="minorHAnsi" w:eastAsia="Arial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g</w:t>
      </w:r>
      <w:r w:rsidRPr="007E640E">
        <w:rPr>
          <w:rFonts w:asciiTheme="minorHAnsi" w:eastAsia="Arial" w:hAnsiTheme="minorHAnsi" w:cstheme="minorHAnsi"/>
          <w:b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3"/>
        </w:rPr>
        <w:t>w</w:t>
      </w:r>
      <w:r w:rsidRPr="007E640E">
        <w:rPr>
          <w:rFonts w:asciiTheme="minorHAnsi" w:eastAsia="Arial" w:hAnsiTheme="minorHAnsi" w:cstheme="minorHAnsi"/>
          <w:b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h</w:t>
      </w:r>
      <w:r w:rsidRPr="007E640E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2"/>
        </w:rPr>
        <w:t>o</w:t>
      </w:r>
      <w:r w:rsidRPr="007E640E">
        <w:rPr>
          <w:rFonts w:asciiTheme="minorHAnsi" w:eastAsia="Arial" w:hAnsiTheme="minorHAnsi" w:cstheme="minorHAnsi"/>
          <w:b/>
          <w:spacing w:val="1"/>
        </w:rPr>
        <w:t>p-</w:t>
      </w:r>
      <w:r w:rsidRPr="007E640E">
        <w:rPr>
          <w:rFonts w:asciiTheme="minorHAnsi" w:eastAsia="Arial" w:hAnsiTheme="minorHAnsi" w:cstheme="minorHAnsi"/>
          <w:b/>
        </w:rPr>
        <w:t>level</w:t>
      </w:r>
      <w:r w:rsidRPr="007E640E">
        <w:rPr>
          <w:rFonts w:asciiTheme="minorHAnsi" w:eastAsia="Arial" w:hAnsiTheme="minorHAnsi" w:cstheme="minorHAnsi"/>
          <w:b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th</w:t>
      </w:r>
      <w:r w:rsidRPr="007E640E">
        <w:rPr>
          <w:rFonts w:asciiTheme="minorHAnsi" w:eastAsia="Arial" w:hAnsiTheme="minorHAnsi" w:cstheme="minorHAnsi"/>
          <w:b/>
        </w:rPr>
        <w:t>le</w:t>
      </w:r>
      <w:r w:rsidRPr="007E640E">
        <w:rPr>
          <w:rFonts w:asciiTheme="minorHAnsi" w:eastAsia="Arial" w:hAnsiTheme="minorHAnsi" w:cstheme="minorHAnsi"/>
          <w:b/>
          <w:spacing w:val="-2"/>
        </w:rPr>
        <w:t>t</w:t>
      </w:r>
      <w:r w:rsidRPr="007E640E">
        <w:rPr>
          <w:rFonts w:asciiTheme="minorHAnsi" w:eastAsia="Arial" w:hAnsiTheme="minorHAnsi" w:cstheme="minorHAnsi"/>
          <w:b/>
        </w:rPr>
        <w:t>ic</w:t>
      </w:r>
      <w:r w:rsidRPr="007E640E">
        <w:rPr>
          <w:rFonts w:asciiTheme="minorHAnsi" w:eastAsia="Arial" w:hAnsiTheme="minorHAnsi" w:cstheme="minorHAnsi"/>
          <w:b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3"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2"/>
        </w:rPr>
        <w:t>t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at</w:t>
      </w:r>
      <w:r w:rsidRPr="007E640E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3"/>
        </w:rPr>
        <w:t>l</w:t>
      </w:r>
      <w:r w:rsidRPr="007E640E">
        <w:rPr>
          <w:rFonts w:asciiTheme="minorHAnsi" w:eastAsia="Arial" w:hAnsiTheme="minorHAnsi" w:cstheme="minorHAnsi"/>
          <w:b/>
          <w:spacing w:val="1"/>
        </w:rPr>
        <w:t>F</w:t>
      </w:r>
      <w:r w:rsidRPr="007E640E">
        <w:rPr>
          <w:rFonts w:asciiTheme="minorHAnsi" w:eastAsia="Arial" w:hAnsiTheme="minorHAnsi" w:cstheme="minorHAnsi"/>
          <w:b/>
        </w:rPr>
        <w:t>K</w:t>
      </w:r>
      <w:r w:rsidRPr="007E640E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K</w:t>
      </w:r>
      <w:r w:rsidRPr="007E640E">
        <w:rPr>
          <w:rFonts w:asciiTheme="minorHAnsi" w:eastAsia="Arial" w:hAnsiTheme="minorHAnsi" w:cstheme="minorHAnsi"/>
          <w:b/>
          <w:spacing w:val="-3"/>
        </w:rPr>
        <w:t>j</w:t>
      </w:r>
      <w:r w:rsidRPr="007E640E">
        <w:rPr>
          <w:rFonts w:asciiTheme="minorHAnsi" w:eastAsia="Arial" w:hAnsiTheme="minorHAnsi" w:cstheme="minorHAnsi"/>
          <w:b/>
        </w:rPr>
        <w:t>elle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,</w:t>
      </w:r>
      <w:r w:rsidRPr="007E640E">
        <w:rPr>
          <w:rFonts w:asciiTheme="minorHAnsi" w:eastAsia="Arial" w:hAnsiTheme="minorHAnsi" w:cstheme="minorHAnsi"/>
          <w:b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d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-3"/>
        </w:rPr>
        <w:t>e</w:t>
      </w:r>
      <w:r w:rsidRPr="007E640E">
        <w:rPr>
          <w:rFonts w:asciiTheme="minorHAnsi" w:eastAsia="Arial" w:hAnsiTheme="minorHAnsi" w:cstheme="minorHAnsi"/>
          <w:b/>
          <w:spacing w:val="1"/>
        </w:rPr>
        <w:t>tt</w:t>
      </w:r>
      <w:r w:rsidRPr="007E640E">
        <w:rPr>
          <w:rFonts w:asciiTheme="minorHAnsi" w:eastAsia="Arial" w:hAnsiTheme="minorHAnsi" w:cstheme="minorHAnsi"/>
          <w:b/>
          <w:spacing w:val="-3"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  <w:spacing w:val="-2"/>
        </w:rPr>
        <w:t>o</w:t>
      </w:r>
      <w:r w:rsidRPr="007E640E">
        <w:rPr>
          <w:rFonts w:asciiTheme="minorHAnsi" w:eastAsia="Arial" w:hAnsiTheme="minorHAnsi" w:cstheme="minorHAnsi"/>
          <w:b/>
          <w:spacing w:val="1"/>
        </w:rPr>
        <w:t>p</w:t>
      </w:r>
      <w:r w:rsidRPr="007E640E">
        <w:rPr>
          <w:rFonts w:asciiTheme="minorHAnsi" w:eastAsia="Arial" w:hAnsiTheme="minorHAnsi" w:cstheme="minorHAnsi"/>
          <w:b/>
          <w:spacing w:val="-2"/>
        </w:rPr>
        <w:t>p</w:t>
      </w:r>
      <w:r w:rsidRPr="007E640E">
        <w:rPr>
          <w:rFonts w:asciiTheme="minorHAnsi" w:eastAsia="Arial" w:hAnsiTheme="minorHAnsi" w:cstheme="minorHAnsi"/>
          <w:b/>
        </w:rPr>
        <w:t>en</w:t>
      </w:r>
    </w:p>
    <w:p w14:paraId="4933A665" w14:textId="77777777" w:rsidR="00D5718F" w:rsidRPr="007E640E" w:rsidRDefault="00D5718F">
      <w:pPr>
        <w:spacing w:before="10" w:line="120" w:lineRule="exact"/>
        <w:rPr>
          <w:rFonts w:asciiTheme="minorHAnsi" w:hAnsiTheme="minorHAnsi" w:cstheme="minorHAnsi"/>
          <w:sz w:val="13"/>
          <w:szCs w:val="13"/>
        </w:rPr>
      </w:pPr>
    </w:p>
    <w:p w14:paraId="5D835E89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spacing w:val="-5"/>
        </w:rPr>
        <w:t>200</w:t>
      </w:r>
      <w:r w:rsidRPr="007E640E">
        <w:rPr>
          <w:rFonts w:asciiTheme="minorHAnsi" w:eastAsia="Arial" w:hAnsiTheme="minorHAnsi" w:cstheme="minorHAnsi"/>
        </w:rPr>
        <w:t>4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–</w:t>
      </w:r>
      <w:r w:rsidRPr="007E640E">
        <w:rPr>
          <w:rFonts w:asciiTheme="minorHAnsi" w:eastAsia="Arial" w:hAnsiTheme="minorHAnsi" w:cstheme="minorHAnsi"/>
          <w:spacing w:val="-4"/>
        </w:rPr>
        <w:t xml:space="preserve"> </w:t>
      </w:r>
      <w:r w:rsidRPr="007E640E">
        <w:rPr>
          <w:rFonts w:asciiTheme="minorHAnsi" w:eastAsia="Arial" w:hAnsiTheme="minorHAnsi" w:cstheme="minorHAnsi"/>
        </w:rPr>
        <w:t>2</w:t>
      </w:r>
      <w:r w:rsidRPr="007E640E">
        <w:rPr>
          <w:rFonts w:asciiTheme="minorHAnsi" w:eastAsia="Arial" w:hAnsiTheme="minorHAnsi" w:cstheme="minorHAnsi"/>
          <w:spacing w:val="2"/>
        </w:rPr>
        <w:t>0</w:t>
      </w:r>
      <w:r w:rsidRPr="007E640E">
        <w:rPr>
          <w:rFonts w:asciiTheme="minorHAnsi" w:eastAsia="Arial" w:hAnsiTheme="minorHAnsi" w:cstheme="minorHAnsi"/>
        </w:rPr>
        <w:t xml:space="preserve">09    </w:t>
      </w:r>
      <w:r w:rsidRPr="007E640E">
        <w:rPr>
          <w:rFonts w:asciiTheme="minorHAnsi" w:eastAsia="Arial" w:hAnsiTheme="minorHAnsi" w:cstheme="minorHAnsi"/>
          <w:spacing w:val="54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2"/>
          <w:w w:val="99"/>
        </w:rPr>
        <w:t>M</w:t>
      </w:r>
      <w:r w:rsidRPr="007E640E">
        <w:rPr>
          <w:rFonts w:asciiTheme="minorHAnsi" w:eastAsia="Arial" w:hAnsiTheme="minorHAnsi" w:cstheme="minorHAnsi"/>
          <w:b/>
          <w:w w:val="99"/>
        </w:rPr>
        <w:t>isc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e</w:t>
      </w:r>
      <w:r w:rsidRPr="007E640E">
        <w:rPr>
          <w:rFonts w:asciiTheme="minorHAnsi" w:eastAsia="Arial" w:hAnsiTheme="minorHAnsi" w:cstheme="minorHAnsi"/>
          <w:b/>
          <w:w w:val="99"/>
        </w:rPr>
        <w:t>ll</w:t>
      </w:r>
      <w:r w:rsidRPr="007E640E">
        <w:rPr>
          <w:rFonts w:asciiTheme="minorHAnsi" w:eastAsia="Arial" w:hAnsiTheme="minorHAnsi" w:cstheme="minorHAnsi"/>
          <w:b/>
          <w:spacing w:val="-3"/>
          <w:w w:val="99"/>
        </w:rPr>
        <w:t>a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n</w:t>
      </w:r>
      <w:r w:rsidRPr="007E640E">
        <w:rPr>
          <w:rFonts w:asciiTheme="minorHAnsi" w:eastAsia="Arial" w:hAnsiTheme="minorHAnsi" w:cstheme="minorHAnsi"/>
          <w:b/>
          <w:w w:val="99"/>
        </w:rPr>
        <w:t>e</w:t>
      </w:r>
      <w:r w:rsidRPr="007E640E">
        <w:rPr>
          <w:rFonts w:asciiTheme="minorHAnsi" w:eastAsia="Arial" w:hAnsiTheme="minorHAnsi" w:cstheme="minorHAnsi"/>
          <w:b/>
          <w:spacing w:val="-2"/>
          <w:w w:val="99"/>
        </w:rPr>
        <w:t>o</w:t>
      </w:r>
      <w:r w:rsidRPr="007E640E">
        <w:rPr>
          <w:rFonts w:asciiTheme="minorHAnsi" w:eastAsia="Arial" w:hAnsiTheme="minorHAnsi" w:cstheme="minorHAnsi"/>
          <w:b/>
          <w:spacing w:val="1"/>
          <w:w w:val="99"/>
        </w:rPr>
        <w:t>u</w:t>
      </w:r>
      <w:r w:rsidRPr="007E640E">
        <w:rPr>
          <w:rFonts w:asciiTheme="minorHAnsi" w:eastAsia="Arial" w:hAnsiTheme="minorHAnsi" w:cstheme="minorHAnsi"/>
          <w:b/>
          <w:w w:val="99"/>
        </w:rPr>
        <w:t>s</w:t>
      </w:r>
      <w:r w:rsidRPr="007E640E">
        <w:rPr>
          <w:rFonts w:asciiTheme="minorHAnsi" w:eastAsia="Arial" w:hAnsiTheme="minorHAnsi" w:cstheme="minorHAnsi"/>
          <w:b/>
          <w:spacing w:val="-9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m</w:t>
      </w:r>
      <w:r w:rsidRPr="007E640E">
        <w:rPr>
          <w:rFonts w:asciiTheme="minorHAnsi" w:eastAsia="Arial" w:hAnsiTheme="minorHAnsi" w:cstheme="minorHAnsi"/>
          <w:b/>
          <w:spacing w:val="1"/>
        </w:rPr>
        <w:t>m</w:t>
      </w:r>
      <w:r w:rsidRPr="007E640E">
        <w:rPr>
          <w:rFonts w:asciiTheme="minorHAnsi" w:eastAsia="Arial" w:hAnsiTheme="minorHAnsi" w:cstheme="minorHAnsi"/>
          <w:b/>
        </w:rPr>
        <w:t>er</w:t>
      </w:r>
      <w:r w:rsidRPr="007E640E">
        <w:rPr>
          <w:rFonts w:asciiTheme="minorHAnsi" w:eastAsia="Arial" w:hAnsiTheme="minorHAnsi" w:cstheme="minorHAnsi"/>
          <w:b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j</w:t>
      </w:r>
      <w:r w:rsidRPr="007E640E">
        <w:rPr>
          <w:rFonts w:asciiTheme="minorHAnsi" w:eastAsia="Arial" w:hAnsiTheme="minorHAnsi" w:cstheme="minorHAnsi"/>
          <w:b/>
          <w:spacing w:val="3"/>
        </w:rPr>
        <w:t>o</w:t>
      </w:r>
      <w:r w:rsidRPr="007E640E">
        <w:rPr>
          <w:rFonts w:asciiTheme="minorHAnsi" w:eastAsia="Arial" w:hAnsiTheme="minorHAnsi" w:cstheme="minorHAnsi"/>
          <w:b/>
          <w:spacing w:val="1"/>
        </w:rPr>
        <w:t>b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d</w:t>
      </w:r>
      <w:r w:rsidRPr="007E640E">
        <w:rPr>
          <w:rFonts w:asciiTheme="minorHAnsi" w:eastAsia="Arial" w:hAnsiTheme="minorHAnsi" w:cstheme="minorHAnsi"/>
          <w:b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p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1"/>
        </w:rPr>
        <w:t>rt</w:t>
      </w:r>
      <w:r w:rsidRPr="007E640E">
        <w:rPr>
          <w:rFonts w:asciiTheme="minorHAnsi" w:eastAsia="Arial" w:hAnsiTheme="minorHAnsi" w:cstheme="minorHAnsi"/>
          <w:b/>
          <w:spacing w:val="-2"/>
        </w:rPr>
        <w:t>-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ime</w:t>
      </w:r>
      <w:r w:rsidRPr="007E640E">
        <w:rPr>
          <w:rFonts w:asciiTheme="minorHAnsi" w:eastAsia="Arial" w:hAnsiTheme="minorHAnsi" w:cstheme="minorHAnsi"/>
          <w:b/>
          <w:spacing w:val="-22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wo</w:t>
      </w:r>
      <w:r w:rsidRPr="007E640E">
        <w:rPr>
          <w:rFonts w:asciiTheme="minorHAnsi" w:eastAsia="Arial" w:hAnsiTheme="minorHAnsi" w:cstheme="minorHAnsi"/>
          <w:b/>
          <w:spacing w:val="-1"/>
        </w:rPr>
        <w:t>rk</w:t>
      </w:r>
    </w:p>
    <w:p w14:paraId="13CE928D" w14:textId="77777777" w:rsidR="00D5718F" w:rsidRPr="007E640E" w:rsidRDefault="007E640E">
      <w:pPr>
        <w:spacing w:before="8" w:line="220" w:lineRule="exact"/>
        <w:ind w:left="1532" w:right="968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spacing w:val="1"/>
          <w:w w:val="99"/>
        </w:rPr>
        <w:t>s</w:t>
      </w:r>
      <w:r w:rsidRPr="007E640E">
        <w:rPr>
          <w:rFonts w:asciiTheme="minorHAnsi" w:eastAsia="Arial" w:hAnsiTheme="minorHAnsi" w:cstheme="minorHAnsi"/>
          <w:w w:val="99"/>
        </w:rPr>
        <w:t>hop/</w:t>
      </w:r>
      <w:r w:rsidRPr="007E640E">
        <w:rPr>
          <w:rFonts w:asciiTheme="minorHAnsi" w:eastAsia="Arial" w:hAnsiTheme="minorHAnsi" w:cstheme="minorHAnsi"/>
          <w:spacing w:val="1"/>
          <w:w w:val="99"/>
        </w:rPr>
        <w:t>s</w:t>
      </w:r>
      <w:r w:rsidRPr="007E640E">
        <w:rPr>
          <w:rFonts w:asciiTheme="minorHAnsi" w:eastAsia="Arial" w:hAnsiTheme="minorHAnsi" w:cstheme="minorHAnsi"/>
          <w:w w:val="99"/>
        </w:rPr>
        <w:t>a</w:t>
      </w:r>
      <w:r w:rsidRPr="007E640E">
        <w:rPr>
          <w:rFonts w:asciiTheme="minorHAnsi" w:eastAsia="Arial" w:hAnsiTheme="minorHAnsi" w:cstheme="minorHAnsi"/>
          <w:spacing w:val="1"/>
          <w:w w:val="99"/>
        </w:rPr>
        <w:t>l</w:t>
      </w:r>
      <w:r w:rsidRPr="007E640E">
        <w:rPr>
          <w:rFonts w:asciiTheme="minorHAnsi" w:eastAsia="Arial" w:hAnsiTheme="minorHAnsi" w:cstheme="minorHAnsi"/>
          <w:w w:val="99"/>
        </w:rPr>
        <w:t>e</w:t>
      </w:r>
      <w:r w:rsidRPr="007E640E">
        <w:rPr>
          <w:rFonts w:asciiTheme="minorHAnsi" w:eastAsia="Arial" w:hAnsiTheme="minorHAnsi" w:cstheme="minorHAnsi"/>
          <w:spacing w:val="1"/>
          <w:w w:val="99"/>
        </w:rPr>
        <w:t>s</w:t>
      </w:r>
      <w:r w:rsidRPr="007E640E">
        <w:rPr>
          <w:rFonts w:asciiTheme="minorHAnsi" w:eastAsia="Arial" w:hAnsiTheme="minorHAnsi" w:cstheme="minorHAnsi"/>
          <w:spacing w:val="4"/>
          <w:w w:val="99"/>
        </w:rPr>
        <w:t>m</w:t>
      </w:r>
      <w:r w:rsidRPr="007E640E">
        <w:rPr>
          <w:rFonts w:asciiTheme="minorHAnsi" w:eastAsia="Arial" w:hAnsiTheme="minorHAnsi" w:cstheme="minorHAnsi"/>
          <w:w w:val="99"/>
        </w:rPr>
        <w:t>an,</w:t>
      </w:r>
      <w:r w:rsidRPr="007E640E">
        <w:rPr>
          <w:rFonts w:asciiTheme="minorHAnsi" w:eastAsia="Arial" w:hAnsiTheme="minorHAnsi" w:cstheme="minorHAnsi"/>
          <w:spacing w:val="-9"/>
          <w:w w:val="99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l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ent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e,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-2"/>
        </w:rPr>
        <w:t>w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te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/hote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.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x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en</w:t>
      </w:r>
      <w:r w:rsidRPr="007E640E">
        <w:rPr>
          <w:rFonts w:asciiTheme="minorHAnsi" w:eastAsia="Arial" w:hAnsiTheme="minorHAnsi" w:cstheme="minorHAnsi"/>
          <w:spacing w:val="4"/>
        </w:rPr>
        <w:t>c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to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er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 xml:space="preserve">le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ss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.</w:t>
      </w:r>
      <w:r w:rsidRPr="007E640E">
        <w:rPr>
          <w:rFonts w:asciiTheme="minorHAnsi" w:eastAsia="Arial" w:hAnsiTheme="minorHAnsi" w:cstheme="minorHAnsi"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</w:rPr>
        <w:t>Lea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ned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</w:rPr>
        <w:t>to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t</w:t>
      </w:r>
      <w:r w:rsidRPr="007E640E">
        <w:rPr>
          <w:rFonts w:asciiTheme="minorHAnsi" w:eastAsia="Arial" w:hAnsiTheme="minorHAnsi" w:cstheme="minorHAnsi"/>
        </w:rPr>
        <w:t>er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ul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tu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</w:rPr>
        <w:t>de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onal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</w:rPr>
        <w:t>.</w:t>
      </w:r>
    </w:p>
    <w:p w14:paraId="76D8EA76" w14:textId="77777777" w:rsidR="00D5718F" w:rsidRPr="007E640E" w:rsidRDefault="00D5718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7AA79664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hAnsiTheme="minorHAnsi" w:cstheme="minorHAnsi"/>
        </w:rPr>
        <w:pict w14:anchorId="3B29696F">
          <v:group id="_x0000_s1034" style="position:absolute;left:0;text-align:left;margin-left:69.55pt;margin-top:12.8pt;width:456.45pt;height:0;z-index:-251651072;mso-position-horizontal-relative:page" coordorigin="1391,256" coordsize="9129,0">
            <v:shape id="_x0000_s1035" style="position:absolute;left:1391;top:256;width:9129;height:0" coordorigin="1391,256" coordsize="9129,0" path="m1391,256r9128,e" filled="f" strokeweight=".84pt">
              <v:path arrowok="t"/>
            </v:shape>
            <w10:wrap anchorx="page"/>
          </v:group>
        </w:pict>
      </w:r>
      <w:r w:rsidRPr="007E640E">
        <w:rPr>
          <w:rFonts w:asciiTheme="minorHAnsi" w:eastAsia="Arial" w:hAnsiTheme="minorHAnsi" w:cstheme="minorHAnsi"/>
          <w:b/>
          <w:spacing w:val="-1"/>
        </w:rPr>
        <w:t>V</w:t>
      </w:r>
      <w:r w:rsidRPr="007E640E">
        <w:rPr>
          <w:rFonts w:asciiTheme="minorHAnsi" w:eastAsia="Arial" w:hAnsiTheme="minorHAnsi" w:cstheme="minorHAnsi"/>
          <w:b/>
          <w:spacing w:val="1"/>
        </w:rPr>
        <w:t>o</w:t>
      </w:r>
      <w:r w:rsidRPr="007E640E">
        <w:rPr>
          <w:rFonts w:asciiTheme="minorHAnsi" w:eastAsia="Arial" w:hAnsiTheme="minorHAnsi" w:cstheme="minorHAnsi"/>
          <w:b/>
        </w:rPr>
        <w:t>l</w:t>
      </w:r>
      <w:r w:rsidRPr="007E640E">
        <w:rPr>
          <w:rFonts w:asciiTheme="minorHAnsi" w:eastAsia="Arial" w:hAnsiTheme="minorHAnsi" w:cstheme="minorHAnsi"/>
          <w:b/>
          <w:spacing w:val="-2"/>
        </w:rPr>
        <w:t>u</w:t>
      </w:r>
      <w:r w:rsidRPr="007E640E">
        <w:rPr>
          <w:rFonts w:asciiTheme="minorHAnsi" w:eastAsia="Arial" w:hAnsiTheme="minorHAnsi" w:cstheme="minorHAnsi"/>
          <w:b/>
          <w:spacing w:val="1"/>
        </w:rPr>
        <w:t>nt</w:t>
      </w:r>
      <w:r w:rsidRPr="007E640E">
        <w:rPr>
          <w:rFonts w:asciiTheme="minorHAnsi" w:eastAsia="Arial" w:hAnsiTheme="minorHAnsi" w:cstheme="minorHAnsi"/>
          <w:b/>
        </w:rPr>
        <w:t>a</w:t>
      </w:r>
      <w:r w:rsidRPr="007E640E">
        <w:rPr>
          <w:rFonts w:asciiTheme="minorHAnsi" w:eastAsia="Arial" w:hAnsiTheme="minorHAnsi" w:cstheme="minorHAnsi"/>
          <w:b/>
          <w:spacing w:val="-1"/>
        </w:rPr>
        <w:t>r</w:t>
      </w:r>
      <w:r w:rsidRPr="007E640E">
        <w:rPr>
          <w:rFonts w:asciiTheme="minorHAnsi" w:eastAsia="Arial" w:hAnsiTheme="minorHAnsi" w:cstheme="minorHAnsi"/>
          <w:b/>
        </w:rPr>
        <w:t>y</w:t>
      </w:r>
      <w:r w:rsidRPr="007E640E">
        <w:rPr>
          <w:rFonts w:asciiTheme="minorHAnsi" w:eastAsia="Arial" w:hAnsiTheme="minorHAnsi" w:cstheme="minorHAnsi"/>
          <w:b/>
          <w:spacing w:val="26"/>
        </w:rPr>
        <w:t xml:space="preserve"> </w:t>
      </w:r>
      <w:r w:rsidRPr="007E640E">
        <w:rPr>
          <w:rFonts w:asciiTheme="minorHAnsi" w:eastAsia="Arial" w:hAnsiTheme="minorHAnsi" w:cstheme="minorHAnsi"/>
          <w:b/>
          <w:spacing w:val="1"/>
        </w:rPr>
        <w:t>po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on</w:t>
      </w:r>
      <w:r w:rsidRPr="007E640E">
        <w:rPr>
          <w:rFonts w:asciiTheme="minorHAnsi" w:eastAsia="Arial" w:hAnsiTheme="minorHAnsi" w:cstheme="minorHAnsi"/>
          <w:b/>
        </w:rPr>
        <w:t>s</w:t>
      </w:r>
      <w:r w:rsidRPr="007E640E">
        <w:rPr>
          <w:rFonts w:asciiTheme="minorHAnsi" w:eastAsia="Arial" w:hAnsiTheme="minorHAnsi" w:cstheme="minorHAnsi"/>
          <w:b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/</w:t>
      </w:r>
      <w:r w:rsidRPr="007E640E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b/>
        </w:rPr>
        <w:t>ac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2"/>
        </w:rPr>
        <w:t>v</w:t>
      </w:r>
      <w:r w:rsidRPr="007E640E">
        <w:rPr>
          <w:rFonts w:asciiTheme="minorHAnsi" w:eastAsia="Arial" w:hAnsiTheme="minorHAnsi" w:cstheme="minorHAnsi"/>
          <w:b/>
          <w:spacing w:val="-3"/>
        </w:rPr>
        <w:t>i</w:t>
      </w:r>
      <w:r w:rsidRPr="007E640E">
        <w:rPr>
          <w:rFonts w:asciiTheme="minorHAnsi" w:eastAsia="Arial" w:hAnsiTheme="minorHAnsi" w:cstheme="minorHAnsi"/>
          <w:b/>
          <w:spacing w:val="1"/>
        </w:rPr>
        <w:t>t</w:t>
      </w:r>
      <w:r w:rsidRPr="007E640E">
        <w:rPr>
          <w:rFonts w:asciiTheme="minorHAnsi" w:eastAsia="Arial" w:hAnsiTheme="minorHAnsi" w:cstheme="minorHAnsi"/>
          <w:b/>
        </w:rPr>
        <w:t>ie</w:t>
      </w:r>
      <w:r w:rsidRPr="007E640E">
        <w:rPr>
          <w:rFonts w:asciiTheme="minorHAnsi" w:eastAsia="Arial" w:hAnsiTheme="minorHAnsi" w:cstheme="minorHAnsi"/>
          <w:b/>
          <w:spacing w:val="-3"/>
        </w:rPr>
        <w:t>s</w:t>
      </w:r>
      <w:r w:rsidRPr="007E640E">
        <w:rPr>
          <w:rFonts w:asciiTheme="minorHAnsi" w:eastAsia="Arial" w:hAnsiTheme="minorHAnsi" w:cstheme="minorHAnsi"/>
          <w:b/>
        </w:rPr>
        <w:t>:</w:t>
      </w:r>
    </w:p>
    <w:p w14:paraId="0A417F54" w14:textId="77777777" w:rsidR="00D5718F" w:rsidRPr="007E640E" w:rsidRDefault="00D5718F">
      <w:pPr>
        <w:spacing w:before="9" w:line="260" w:lineRule="exact"/>
        <w:rPr>
          <w:rFonts w:asciiTheme="minorHAnsi" w:hAnsiTheme="minorHAnsi" w:cstheme="minorHAnsi"/>
          <w:sz w:val="26"/>
          <w:szCs w:val="26"/>
        </w:rPr>
      </w:pPr>
    </w:p>
    <w:p w14:paraId="0DBE7CE1" w14:textId="77777777" w:rsidR="00D5718F" w:rsidRPr="007E640E" w:rsidRDefault="007E640E">
      <w:pPr>
        <w:ind w:left="1527" w:right="1059" w:hanging="1411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spacing w:val="-1"/>
        </w:rPr>
        <w:t>20</w:t>
      </w:r>
      <w:r w:rsidRPr="007E640E">
        <w:rPr>
          <w:rFonts w:asciiTheme="minorHAnsi" w:eastAsia="Arial" w:hAnsiTheme="minorHAnsi" w:cstheme="minorHAnsi"/>
          <w:spacing w:val="-3"/>
        </w:rPr>
        <w:t>1</w:t>
      </w:r>
      <w:r w:rsidRPr="007E640E">
        <w:rPr>
          <w:rFonts w:asciiTheme="minorHAnsi" w:eastAsia="Arial" w:hAnsiTheme="minorHAnsi" w:cstheme="minorHAnsi"/>
        </w:rPr>
        <w:t xml:space="preserve">3                </w:t>
      </w:r>
      <w:r w:rsidRPr="007E640E">
        <w:rPr>
          <w:rFonts w:asciiTheme="minorHAnsi" w:eastAsia="Arial" w:hAnsiTheme="minorHAnsi" w:cstheme="minorHAnsi"/>
          <w:spacing w:val="31"/>
        </w:rPr>
        <w:t xml:space="preserve"> </w:t>
      </w:r>
      <w:r w:rsidRPr="007E640E">
        <w:rPr>
          <w:rFonts w:asciiTheme="minorHAnsi" w:eastAsia="Arial" w:hAnsiTheme="minorHAnsi" w:cstheme="minorHAnsi"/>
        </w:rPr>
        <w:t>Me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be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ater</w:t>
      </w:r>
      <w:r w:rsidRPr="007E640E">
        <w:rPr>
          <w:rFonts w:asciiTheme="minorHAnsi" w:eastAsia="Arial" w:hAnsiTheme="minorHAnsi" w:cstheme="minorHAnsi"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vi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-c</w:t>
      </w:r>
      <w:r w:rsidRPr="007E640E">
        <w:rPr>
          <w:rFonts w:asciiTheme="minorHAnsi" w:eastAsia="Arial" w:hAnsiTheme="minorHAnsi" w:cstheme="minorHAnsi"/>
        </w:rPr>
        <w:t>ha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an</w:t>
      </w:r>
      <w:r w:rsidRPr="007E640E">
        <w:rPr>
          <w:rFonts w:asciiTheme="minorHAnsi" w:eastAsia="Arial" w:hAnsiTheme="minorHAnsi" w:cstheme="minorHAnsi"/>
          <w:spacing w:val="-20"/>
        </w:rPr>
        <w:t xml:space="preserve"> </w:t>
      </w:r>
      <w:r w:rsidRPr="007E640E">
        <w:rPr>
          <w:rFonts w:asciiTheme="minorHAnsi" w:eastAsia="Arial" w:hAnsiTheme="minorHAnsi" w:cstheme="minorHAnsi"/>
        </w:rPr>
        <w:t>of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</w:rPr>
        <w:t>the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In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at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-3"/>
        </w:rPr>
        <w:t>l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ed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</w:rPr>
        <w:t>g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oup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at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SB</w:t>
      </w:r>
      <w:r w:rsidRPr="007E640E">
        <w:rPr>
          <w:rFonts w:asciiTheme="minorHAnsi" w:eastAsia="Arial" w:hAnsiTheme="minorHAnsi" w:cstheme="minorHAnsi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O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2"/>
        </w:rPr>
        <w:t>h</w:t>
      </w:r>
      <w:r w:rsidRPr="007E640E">
        <w:rPr>
          <w:rFonts w:asciiTheme="minorHAnsi" w:eastAsia="Arial" w:hAnsiTheme="minorHAnsi" w:cstheme="minorHAnsi"/>
        </w:rPr>
        <w:t xml:space="preserve">e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tude</w:t>
      </w:r>
      <w:r w:rsidRPr="007E640E">
        <w:rPr>
          <w:rFonts w:asciiTheme="minorHAnsi" w:eastAsia="Arial" w:hAnsiTheme="minorHAnsi" w:cstheme="minorHAnsi"/>
          <w:spacing w:val="-3"/>
        </w:rPr>
        <w:t>n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</w:rPr>
        <w:t>un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at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I.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ed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</w:rPr>
        <w:t>IT</w:t>
      </w:r>
      <w:r w:rsidRPr="007E640E">
        <w:rPr>
          <w:rFonts w:asciiTheme="minorHAnsi" w:eastAsia="Arial" w:hAnsiTheme="minorHAnsi" w:cstheme="minorHAnsi"/>
          <w:spacing w:val="-4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x</w:t>
      </w:r>
      <w:r w:rsidRPr="007E640E">
        <w:rPr>
          <w:rFonts w:asciiTheme="minorHAnsi" w:eastAsia="Arial" w:hAnsiTheme="minorHAnsi" w:cstheme="minorHAnsi"/>
        </w:rPr>
        <w:t>p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3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e,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</w:rPr>
        <w:t>Int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net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al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ed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x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3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en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</w:rPr>
        <w:t>.</w:t>
      </w:r>
    </w:p>
    <w:p w14:paraId="5FC98287" w14:textId="77777777" w:rsidR="00D5718F" w:rsidRPr="007E640E" w:rsidRDefault="007E640E">
      <w:pPr>
        <w:ind w:left="1527" w:right="840" w:hanging="1411"/>
        <w:rPr>
          <w:rFonts w:asciiTheme="minorHAnsi" w:eastAsia="Arial" w:hAnsiTheme="minorHAnsi" w:cstheme="minorHAnsi"/>
        </w:rPr>
        <w:sectPr w:rsidR="00D5718F" w:rsidRPr="007E640E">
          <w:type w:val="continuous"/>
          <w:pgSz w:w="11920" w:h="16860"/>
          <w:pgMar w:top="920" w:right="800" w:bottom="280" w:left="1300" w:header="720" w:footer="720" w:gutter="0"/>
          <w:cols w:space="720"/>
        </w:sectPr>
      </w:pPr>
      <w:r w:rsidRPr="007E640E">
        <w:rPr>
          <w:rFonts w:asciiTheme="minorHAnsi" w:hAnsiTheme="minorHAnsi" w:cstheme="minorHAnsi"/>
        </w:rPr>
        <w:pict w14:anchorId="3EBEA5A9">
          <v:group id="_x0000_s1031" style="position:absolute;left:0;text-align:left;margin-left:69.1pt;margin-top:22.4pt;width:484.25pt;height:45.35pt;z-index:-251657216;mso-position-horizontal-relative:page" coordorigin="1382,448" coordsize="9685,907">
            <v:shape id="_x0000_s1033" style="position:absolute;left:1391;top:954;width:9129;height:0" coordorigin="1391,954" coordsize="9129,0" path="m1391,954r9128,e" filled="f" strokeweight=".84pt">
              <v:path arrowok="t"/>
            </v:shape>
            <v:shape id="_x0000_s1032" style="position:absolute;left:7838;top:456;width:3221;height:890" coordorigin="7838,456" coordsize="3221,890" path="m9449,456r-132,2l9188,462r-126,7l8940,479r-118,12l8709,506r-108,17l8498,542r-97,21l8311,587r-84,25l8149,638r-70,29l8018,697r-53,31l7885,794r-42,72l7838,902r5,37l7885,1009r80,66l8018,1107r61,30l8149,1165r78,27l8311,1217r90,23l8498,1261r103,20l8709,1298r113,14l8940,1324r122,10l9188,1341r129,5l9449,1347r132,-1l9710,1341r126,-7l9958,1324r118,-12l10189,1298r108,-17l10400,1261r97,-21l10587,1217r84,-25l10748,1165r70,-28l10879,1107r53,-32l11012,1009r42,-70l11059,902r-5,-36l11012,794r-80,-66l10879,697r-61,-30l10748,638r-77,-26l10587,587r-90,-24l10400,542r-103,-19l10189,506r-113,-15l9958,479,9836,469r-126,-7l9581,458r-132,-2xe" fillcolor="#d9d9d9" stroked="f">
              <v:path arrowok="t"/>
            </v:shape>
            <w10:wrap anchorx="page"/>
          </v:group>
        </w:pict>
      </w:r>
      <w:r w:rsidRPr="007E640E">
        <w:rPr>
          <w:rFonts w:asciiTheme="minorHAnsi" w:eastAsia="Arial" w:hAnsiTheme="minorHAnsi" w:cstheme="minorHAnsi"/>
        </w:rPr>
        <w:t>2013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</w:rPr>
        <w:t>–</w:t>
      </w:r>
      <w:r w:rsidRPr="007E640E">
        <w:rPr>
          <w:rFonts w:asciiTheme="minorHAnsi" w:eastAsia="Arial" w:hAnsiTheme="minorHAnsi" w:cstheme="minorHAnsi"/>
          <w:spacing w:val="-6"/>
        </w:rPr>
        <w:t xml:space="preserve"> </w:t>
      </w:r>
      <w:r w:rsidRPr="007E640E">
        <w:rPr>
          <w:rFonts w:asciiTheme="minorHAnsi" w:eastAsia="Arial" w:hAnsiTheme="minorHAnsi" w:cstheme="minorHAnsi"/>
        </w:rPr>
        <w:t>20</w:t>
      </w:r>
      <w:r w:rsidRPr="007E640E">
        <w:rPr>
          <w:rFonts w:asciiTheme="minorHAnsi" w:eastAsia="Arial" w:hAnsiTheme="minorHAnsi" w:cstheme="minorHAnsi"/>
          <w:spacing w:val="2"/>
        </w:rPr>
        <w:t>1</w:t>
      </w:r>
      <w:r w:rsidRPr="007E640E">
        <w:rPr>
          <w:rFonts w:asciiTheme="minorHAnsi" w:eastAsia="Arial" w:hAnsiTheme="minorHAnsi" w:cstheme="minorHAnsi"/>
        </w:rPr>
        <w:t xml:space="preserve">4    </w:t>
      </w:r>
      <w:r w:rsidRPr="007E640E">
        <w:rPr>
          <w:rFonts w:asciiTheme="minorHAnsi" w:eastAsia="Arial" w:hAnsiTheme="minorHAnsi" w:cstheme="minorHAnsi"/>
          <w:spacing w:val="33"/>
        </w:rPr>
        <w:t xml:space="preserve"> </w:t>
      </w:r>
      <w:r w:rsidRPr="007E640E">
        <w:rPr>
          <w:rFonts w:asciiTheme="minorHAnsi" w:eastAsia="Arial" w:hAnsiTheme="minorHAnsi" w:cstheme="minorHAnsi"/>
        </w:rPr>
        <w:t>Rep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ent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iv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21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</w:rPr>
        <w:t>or</w:t>
      </w:r>
      <w:r w:rsidRPr="007E640E">
        <w:rPr>
          <w:rFonts w:asciiTheme="minorHAnsi" w:eastAsia="Arial" w:hAnsiTheme="minorHAnsi" w:cstheme="minorHAnsi"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</w:rPr>
        <w:t>the</w:t>
      </w:r>
      <w:r w:rsidRPr="007E640E">
        <w:rPr>
          <w:rFonts w:asciiTheme="minorHAnsi" w:eastAsia="Arial" w:hAnsiTheme="minorHAnsi" w:cstheme="minorHAnsi"/>
          <w:spacing w:val="-8"/>
        </w:rPr>
        <w:t xml:space="preserve"> </w:t>
      </w:r>
      <w:r w:rsidRPr="007E640E">
        <w:rPr>
          <w:rFonts w:asciiTheme="minorHAnsi" w:eastAsia="Arial" w:hAnsiTheme="minorHAnsi" w:cstheme="minorHAnsi"/>
        </w:rPr>
        <w:t>M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t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’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</w:t>
      </w:r>
      <w:r w:rsidRPr="007E640E">
        <w:rPr>
          <w:rFonts w:asciiTheme="minorHAnsi" w:eastAsia="Arial" w:hAnsiTheme="minorHAnsi" w:cstheme="minorHAnsi"/>
          <w:spacing w:val="-7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</w:rPr>
        <w:t>tudent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ong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2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ss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</w:rPr>
        <w:t>the</w:t>
      </w:r>
      <w:r w:rsidRPr="007E640E">
        <w:rPr>
          <w:rFonts w:asciiTheme="minorHAnsi" w:eastAsia="Arial" w:hAnsiTheme="minorHAnsi" w:cstheme="minorHAnsi"/>
          <w:spacing w:val="-11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tudent</w:t>
      </w:r>
      <w:r w:rsidRPr="007E640E">
        <w:rPr>
          <w:rFonts w:asciiTheme="minorHAnsi" w:eastAsia="Arial" w:hAnsiTheme="minorHAnsi" w:cstheme="minorHAnsi"/>
          <w:spacing w:val="-1"/>
        </w:rPr>
        <w:t>’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h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g</w:t>
      </w:r>
      <w:r w:rsidRPr="007E640E">
        <w:rPr>
          <w:rFonts w:asciiTheme="minorHAnsi" w:eastAsia="Arial" w:hAnsiTheme="minorHAnsi" w:cstheme="minorHAnsi"/>
          <w:spacing w:val="2"/>
        </w:rPr>
        <w:t>h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</w:rPr>
        <w:t>b</w:t>
      </w:r>
      <w:r w:rsidRPr="007E640E">
        <w:rPr>
          <w:rFonts w:asciiTheme="minorHAnsi" w:eastAsia="Arial" w:hAnsiTheme="minorHAnsi" w:cstheme="minorHAnsi"/>
          <w:spacing w:val="2"/>
        </w:rPr>
        <w:t xml:space="preserve">ody </w:t>
      </w:r>
      <w:r w:rsidRPr="007E640E">
        <w:rPr>
          <w:rFonts w:asciiTheme="minorHAnsi" w:eastAsia="Arial" w:hAnsiTheme="minorHAnsi" w:cstheme="minorHAnsi"/>
        </w:rPr>
        <w:t>at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B</w:t>
      </w:r>
      <w:r w:rsidRPr="007E640E">
        <w:rPr>
          <w:rFonts w:asciiTheme="minorHAnsi" w:eastAsia="Arial" w:hAnsiTheme="minorHAnsi" w:cstheme="minorHAnsi"/>
        </w:rPr>
        <w:t>I.</w:t>
      </w:r>
    </w:p>
    <w:p w14:paraId="50A15720" w14:textId="77777777" w:rsidR="00D5718F" w:rsidRPr="007E640E" w:rsidRDefault="00D5718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898378C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b/>
          <w:spacing w:val="2"/>
        </w:rPr>
        <w:t>M</w:t>
      </w:r>
      <w:r w:rsidRPr="007E640E">
        <w:rPr>
          <w:rFonts w:asciiTheme="minorHAnsi" w:eastAsia="Arial" w:hAnsiTheme="minorHAnsi" w:cstheme="minorHAnsi"/>
          <w:b/>
        </w:rPr>
        <w:t>isc</w:t>
      </w:r>
      <w:r w:rsidRPr="007E640E">
        <w:rPr>
          <w:rFonts w:asciiTheme="minorHAnsi" w:eastAsia="Arial" w:hAnsiTheme="minorHAnsi" w:cstheme="minorHAnsi"/>
          <w:b/>
          <w:spacing w:val="-3"/>
        </w:rPr>
        <w:t>e</w:t>
      </w:r>
      <w:r w:rsidRPr="007E640E">
        <w:rPr>
          <w:rFonts w:asciiTheme="minorHAnsi" w:eastAsia="Arial" w:hAnsiTheme="minorHAnsi" w:cstheme="minorHAnsi"/>
          <w:b/>
        </w:rPr>
        <w:t>ll</w:t>
      </w:r>
      <w:r w:rsidRPr="007E640E">
        <w:rPr>
          <w:rFonts w:asciiTheme="minorHAnsi" w:eastAsia="Arial" w:hAnsiTheme="minorHAnsi" w:cstheme="minorHAnsi"/>
          <w:b/>
          <w:spacing w:val="-3"/>
        </w:rPr>
        <w:t>a</w:t>
      </w:r>
      <w:r w:rsidRPr="007E640E">
        <w:rPr>
          <w:rFonts w:asciiTheme="minorHAnsi" w:eastAsia="Arial" w:hAnsiTheme="minorHAnsi" w:cstheme="minorHAnsi"/>
          <w:b/>
          <w:spacing w:val="1"/>
        </w:rPr>
        <w:t>n</w:t>
      </w:r>
      <w:r w:rsidRPr="007E640E">
        <w:rPr>
          <w:rFonts w:asciiTheme="minorHAnsi" w:eastAsia="Arial" w:hAnsiTheme="minorHAnsi" w:cstheme="minorHAnsi"/>
          <w:b/>
        </w:rPr>
        <w:t>e</w:t>
      </w:r>
      <w:r w:rsidRPr="007E640E">
        <w:rPr>
          <w:rFonts w:asciiTheme="minorHAnsi" w:eastAsia="Arial" w:hAnsiTheme="minorHAnsi" w:cstheme="minorHAnsi"/>
          <w:b/>
          <w:spacing w:val="-2"/>
        </w:rPr>
        <w:t>o</w:t>
      </w:r>
      <w:r w:rsidRPr="007E640E">
        <w:rPr>
          <w:rFonts w:asciiTheme="minorHAnsi" w:eastAsia="Arial" w:hAnsiTheme="minorHAnsi" w:cstheme="minorHAnsi"/>
          <w:b/>
          <w:spacing w:val="1"/>
        </w:rPr>
        <w:t>u</w:t>
      </w:r>
      <w:r w:rsidRPr="007E640E">
        <w:rPr>
          <w:rFonts w:asciiTheme="minorHAnsi" w:eastAsia="Arial" w:hAnsiTheme="minorHAnsi" w:cstheme="minorHAnsi"/>
          <w:b/>
        </w:rPr>
        <w:t>s</w:t>
      </w:r>
    </w:p>
    <w:p w14:paraId="6297D64A" w14:textId="77777777" w:rsidR="00D5718F" w:rsidRPr="007E640E" w:rsidRDefault="00D5718F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7604CC51" w14:textId="77777777" w:rsidR="00D5718F" w:rsidRPr="007E640E" w:rsidRDefault="007E640E">
      <w:pPr>
        <w:spacing w:line="220" w:lineRule="exact"/>
        <w:ind w:left="116" w:right="-34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  <w:spacing w:val="-1"/>
        </w:rPr>
        <w:t>La</w:t>
      </w:r>
      <w:r w:rsidRPr="007E640E">
        <w:rPr>
          <w:rFonts w:asciiTheme="minorHAnsi" w:eastAsia="Arial" w:hAnsiTheme="minorHAnsi" w:cstheme="minorHAnsi"/>
          <w:spacing w:val="-3"/>
        </w:rPr>
        <w:t>n</w:t>
      </w:r>
      <w:r w:rsidRPr="007E640E">
        <w:rPr>
          <w:rFonts w:asciiTheme="minorHAnsi" w:eastAsia="Arial" w:hAnsiTheme="minorHAnsi" w:cstheme="minorHAnsi"/>
          <w:spacing w:val="-1"/>
        </w:rPr>
        <w:t>g</w:t>
      </w:r>
      <w:r w:rsidRPr="007E640E">
        <w:rPr>
          <w:rFonts w:asciiTheme="minorHAnsi" w:eastAsia="Arial" w:hAnsiTheme="minorHAnsi" w:cstheme="minorHAnsi"/>
          <w:spacing w:val="-3"/>
        </w:rPr>
        <w:t>u</w:t>
      </w:r>
      <w:r w:rsidRPr="007E640E">
        <w:rPr>
          <w:rFonts w:asciiTheme="minorHAnsi" w:eastAsia="Arial" w:hAnsiTheme="minorHAnsi" w:cstheme="minorHAnsi"/>
          <w:spacing w:val="-1"/>
        </w:rPr>
        <w:t>ag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-2"/>
        </w:rPr>
        <w:t>s</w:t>
      </w:r>
      <w:r w:rsidRPr="007E640E">
        <w:rPr>
          <w:rFonts w:asciiTheme="minorHAnsi" w:eastAsia="Arial" w:hAnsiTheme="minorHAnsi" w:cstheme="minorHAnsi"/>
        </w:rPr>
        <w:t xml:space="preserve">:     </w:t>
      </w:r>
      <w:r w:rsidRPr="007E640E">
        <w:rPr>
          <w:rFonts w:asciiTheme="minorHAnsi" w:eastAsia="Arial" w:hAnsiTheme="minorHAnsi" w:cstheme="minorHAnsi"/>
          <w:spacing w:val="48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G</w:t>
      </w:r>
      <w:r w:rsidRPr="007E640E">
        <w:rPr>
          <w:rFonts w:asciiTheme="minorHAnsi" w:eastAsia="Arial" w:hAnsiTheme="minorHAnsi" w:cstheme="minorHAnsi"/>
        </w:rPr>
        <w:t>ood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  <w:spacing w:val="2"/>
        </w:rPr>
        <w:t>m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E</w:t>
      </w:r>
      <w:r w:rsidRPr="007E640E">
        <w:rPr>
          <w:rFonts w:asciiTheme="minorHAnsi" w:eastAsia="Arial" w:hAnsiTheme="minorHAnsi" w:cstheme="minorHAnsi"/>
        </w:rPr>
        <w:t>ng</w:t>
      </w:r>
      <w:r w:rsidRPr="007E640E">
        <w:rPr>
          <w:rFonts w:asciiTheme="minorHAnsi" w:eastAsia="Arial" w:hAnsiTheme="minorHAnsi" w:cstheme="minorHAnsi"/>
          <w:spacing w:val="-1"/>
        </w:rPr>
        <w:t>li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h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5"/>
        </w:rPr>
        <w:t xml:space="preserve"> </w:t>
      </w:r>
      <w:r w:rsidRPr="007E640E">
        <w:rPr>
          <w:rFonts w:asciiTheme="minorHAnsi" w:eastAsia="Arial" w:hAnsiTheme="minorHAnsi" w:cstheme="minorHAnsi"/>
        </w:rPr>
        <w:t>both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po</w:t>
      </w:r>
      <w:r w:rsidRPr="007E640E">
        <w:rPr>
          <w:rFonts w:asciiTheme="minorHAnsi" w:eastAsia="Arial" w:hAnsiTheme="minorHAnsi" w:cstheme="minorHAnsi"/>
          <w:spacing w:val="4"/>
        </w:rPr>
        <w:t>k</w:t>
      </w:r>
      <w:r w:rsidRPr="007E640E">
        <w:rPr>
          <w:rFonts w:asciiTheme="minorHAnsi" w:eastAsia="Arial" w:hAnsiTheme="minorHAnsi" w:cstheme="minorHAnsi"/>
        </w:rPr>
        <w:t>en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</w:rPr>
        <w:t>and</w:t>
      </w:r>
      <w:r w:rsidRPr="007E640E">
        <w:rPr>
          <w:rFonts w:asciiTheme="minorHAnsi" w:eastAsia="Arial" w:hAnsiTheme="minorHAnsi" w:cstheme="minorHAnsi"/>
          <w:spacing w:val="-6"/>
        </w:rPr>
        <w:t xml:space="preserve"> </w:t>
      </w:r>
      <w:r w:rsidRPr="007E640E">
        <w:rPr>
          <w:rFonts w:asciiTheme="minorHAnsi" w:eastAsia="Arial" w:hAnsiTheme="minorHAnsi" w:cstheme="minorHAnsi"/>
          <w:spacing w:val="-2"/>
        </w:rPr>
        <w:t>w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 xml:space="preserve">tten. </w:t>
      </w:r>
      <w:r w:rsidRPr="007E640E">
        <w:rPr>
          <w:rFonts w:asciiTheme="minorHAnsi" w:eastAsia="Arial" w:hAnsiTheme="minorHAnsi" w:cstheme="minorHAnsi"/>
          <w:spacing w:val="-3"/>
        </w:rPr>
        <w:t>I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4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s</w:t>
      </w:r>
      <w:r w:rsidRPr="007E640E">
        <w:rPr>
          <w:rFonts w:asciiTheme="minorHAnsi" w:eastAsia="Arial" w:hAnsiTheme="minorHAnsi" w:cstheme="minorHAnsi"/>
          <w:spacing w:val="1"/>
        </w:rPr>
        <w:t>k</w:t>
      </w:r>
      <w:r w:rsidRPr="007E640E">
        <w:rPr>
          <w:rFonts w:asciiTheme="minorHAnsi" w:eastAsia="Arial" w:hAnsiTheme="minorHAnsi" w:cstheme="minorHAnsi"/>
          <w:spacing w:val="-1"/>
        </w:rPr>
        <w:t>il</w:t>
      </w:r>
      <w:r w:rsidRPr="007E640E">
        <w:rPr>
          <w:rFonts w:asciiTheme="minorHAnsi" w:eastAsia="Arial" w:hAnsiTheme="minorHAnsi" w:cstheme="minorHAnsi"/>
          <w:spacing w:val="-3"/>
        </w:rPr>
        <w:t>l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 xml:space="preserve">:           </w:t>
      </w:r>
      <w:r w:rsidRPr="007E640E">
        <w:rPr>
          <w:rFonts w:asciiTheme="minorHAnsi" w:eastAsia="Arial" w:hAnsiTheme="minorHAnsi" w:cstheme="minorHAnsi"/>
          <w:spacing w:val="36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x</w:t>
      </w:r>
      <w:r w:rsidRPr="007E640E">
        <w:rPr>
          <w:rFonts w:asciiTheme="minorHAnsi" w:eastAsia="Arial" w:hAnsiTheme="minorHAnsi" w:cstheme="minorHAnsi"/>
        </w:rPr>
        <w:t>pe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3"/>
        </w:rPr>
        <w:t>n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ed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u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</w:rPr>
        <w:t>r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-5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M</w:t>
      </w:r>
      <w:r w:rsidRPr="007E640E">
        <w:rPr>
          <w:rFonts w:asciiTheme="minorHAnsi" w:eastAsia="Arial" w:hAnsiTheme="minorHAnsi" w:cstheme="minorHAnsi"/>
        </w:rPr>
        <w:t>s</w:t>
      </w:r>
      <w:r w:rsidRPr="007E640E">
        <w:rPr>
          <w:rFonts w:asciiTheme="minorHAnsi" w:eastAsia="Arial" w:hAnsiTheme="minorHAnsi" w:cstheme="minorHAnsi"/>
          <w:spacing w:val="-9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O</w:t>
      </w:r>
      <w:r w:rsidRPr="007E640E">
        <w:rPr>
          <w:rFonts w:asciiTheme="minorHAnsi" w:eastAsia="Arial" w:hAnsiTheme="minorHAnsi" w:cstheme="minorHAnsi"/>
        </w:rPr>
        <w:t>f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e,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P</w:t>
      </w:r>
      <w:r w:rsidRPr="007E640E">
        <w:rPr>
          <w:rFonts w:asciiTheme="minorHAnsi" w:eastAsia="Arial" w:hAnsiTheme="minorHAnsi" w:cstheme="minorHAnsi"/>
          <w:spacing w:val="1"/>
        </w:rPr>
        <w:t>ss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0"/>
        </w:rPr>
        <w:t xml:space="preserve"> </w:t>
      </w:r>
      <w:r w:rsidRPr="007E640E">
        <w:rPr>
          <w:rFonts w:asciiTheme="minorHAnsi" w:eastAsia="Arial" w:hAnsiTheme="minorHAnsi" w:cstheme="minorHAnsi"/>
          <w:spacing w:val="-2"/>
        </w:rPr>
        <w:t>w</w:t>
      </w:r>
      <w:r w:rsidRPr="007E640E">
        <w:rPr>
          <w:rFonts w:asciiTheme="minorHAnsi" w:eastAsia="Arial" w:hAnsiTheme="minorHAnsi" w:cstheme="minorHAnsi"/>
        </w:rPr>
        <w:t>eb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</w:rPr>
        <w:t>pub</w:t>
      </w:r>
      <w:r w:rsidRPr="007E640E">
        <w:rPr>
          <w:rFonts w:asciiTheme="minorHAnsi" w:eastAsia="Arial" w:hAnsiTheme="minorHAnsi" w:cstheme="minorHAnsi"/>
          <w:spacing w:val="-1"/>
        </w:rPr>
        <w:t>li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h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ng.</w:t>
      </w:r>
    </w:p>
    <w:p w14:paraId="311F2DCC" w14:textId="77777777" w:rsidR="00D5718F" w:rsidRPr="007E640E" w:rsidRDefault="007E640E">
      <w:pPr>
        <w:spacing w:before="8" w:line="120" w:lineRule="exact"/>
        <w:rPr>
          <w:rFonts w:asciiTheme="minorHAnsi" w:hAnsiTheme="minorHAnsi" w:cstheme="minorHAnsi"/>
          <w:sz w:val="12"/>
          <w:szCs w:val="12"/>
        </w:rPr>
      </w:pPr>
      <w:r w:rsidRPr="007E640E">
        <w:rPr>
          <w:rFonts w:asciiTheme="minorHAnsi" w:hAnsiTheme="minorHAnsi" w:cstheme="minorHAnsi"/>
        </w:rPr>
        <w:br w:type="column"/>
      </w:r>
    </w:p>
    <w:p w14:paraId="142CB405" w14:textId="77777777" w:rsidR="00D5718F" w:rsidRPr="007E640E" w:rsidRDefault="007E640E">
      <w:pPr>
        <w:spacing w:line="276" w:lineRule="auto"/>
        <w:ind w:left="271" w:right="61" w:hanging="271"/>
        <w:rPr>
          <w:rFonts w:asciiTheme="minorHAnsi" w:eastAsia="Calibri" w:hAnsiTheme="minorHAnsi" w:cstheme="minorHAnsi"/>
          <w:sz w:val="22"/>
          <w:szCs w:val="22"/>
        </w:rPr>
        <w:sectPr w:rsidR="00D5718F" w:rsidRPr="007E640E">
          <w:type w:val="continuous"/>
          <w:pgSz w:w="11920" w:h="16860"/>
          <w:pgMar w:top="920" w:right="800" w:bottom="280" w:left="1300" w:header="720" w:footer="720" w:gutter="0"/>
          <w:cols w:num="2" w:space="720" w:equalWidth="0">
            <w:col w:w="6171" w:space="393"/>
            <w:col w:w="3256"/>
          </w:cols>
        </w:sectPr>
      </w:pP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 - A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E640E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ot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 xml:space="preserve">to 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E64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7E640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E640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E640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202CD2E" w14:textId="77777777" w:rsidR="00D5718F" w:rsidRPr="007E640E" w:rsidRDefault="007E640E">
      <w:pPr>
        <w:spacing w:before="13" w:line="260" w:lineRule="exact"/>
        <w:rPr>
          <w:rFonts w:asciiTheme="minorHAnsi" w:hAnsiTheme="minorHAnsi" w:cstheme="minorHAnsi"/>
          <w:sz w:val="26"/>
          <w:szCs w:val="26"/>
        </w:rPr>
      </w:pPr>
      <w:r w:rsidRPr="007E640E">
        <w:rPr>
          <w:rFonts w:asciiTheme="minorHAnsi" w:hAnsiTheme="minorHAnsi" w:cstheme="minorHAnsi"/>
        </w:rPr>
        <w:pict w14:anchorId="32E6122C">
          <v:group id="_x0000_s1028" style="position:absolute;margin-left:318.55pt;margin-top:34.8pt;width:256.25pt;height:97.2pt;z-index:-251656192;mso-position-horizontal-relative:page;mso-position-vertical-relative:page" coordorigin="6371,696" coordsize="5125,1944">
            <v:shape id="_x0000_s1030" type="#_x0000_t75" style="position:absolute;left:9458;top:696;width:2038;height:1944">
              <v:imagedata r:id="rId9" o:title=""/>
            </v:shape>
            <v:shape id="_x0000_s1029" style="position:absolute;left:6379;top:845;width:3221;height:770" coordorigin="6379,845" coordsize="3221,770" path="m7990,845r-132,1l7729,850r-126,6l7480,865r-118,10l7249,888r-108,15l7038,920r-97,18l6851,958r-84,22l6690,1003r-70,25l6559,1054r-98,55l6400,1168r-21,63l6384,1261r42,61l6506,1380r114,53l6690,1457r77,24l6851,1502r90,20l7038,1541r103,16l7249,1572r113,13l7480,1596r123,8l7729,1610r129,4l7990,1615r132,-1l8251,1610r126,-6l8499,1596r118,-11l8730,1572r108,-15l8941,1541r97,-19l9128,1502r84,-21l9289,1457r70,-24l9420,1407r98,-55l9579,1292r21,-61l9595,1199r-42,-61l9473,1081r-114,-53l9289,1003r-77,-23l9128,958r-90,-20l8941,920,8838,903,8730,888,8617,875,8499,865r-122,-9l8251,850r-129,-4l7990,845xe" fillcolor="#d9d9d9" stroked="f">
              <v:path arrowok="t"/>
            </v:shape>
            <w10:wrap anchorx="page" anchory="page"/>
          </v:group>
        </w:pict>
      </w:r>
    </w:p>
    <w:p w14:paraId="10861B61" w14:textId="77777777" w:rsidR="00D5718F" w:rsidRPr="007E640E" w:rsidRDefault="007E640E">
      <w:pPr>
        <w:spacing w:before="34"/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eastAsia="Arial" w:hAnsiTheme="minorHAnsi" w:cstheme="minorHAnsi"/>
        </w:rPr>
        <w:t>I</w:t>
      </w:r>
      <w:r w:rsidRPr="007E640E">
        <w:rPr>
          <w:rFonts w:asciiTheme="minorHAnsi" w:eastAsia="Arial" w:hAnsiTheme="minorHAnsi" w:cstheme="minorHAnsi"/>
          <w:spacing w:val="-1"/>
        </w:rPr>
        <w:t>n</w:t>
      </w:r>
      <w:r w:rsidRPr="007E640E">
        <w:rPr>
          <w:rFonts w:asciiTheme="minorHAnsi" w:eastAsia="Arial" w:hAnsiTheme="minorHAnsi" w:cstheme="minorHAnsi"/>
          <w:spacing w:val="-3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er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-2"/>
        </w:rPr>
        <w:t>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2"/>
        </w:rPr>
        <w:t>s</w:t>
      </w:r>
      <w:r w:rsidRPr="007E640E">
        <w:rPr>
          <w:rFonts w:asciiTheme="minorHAnsi" w:eastAsia="Arial" w:hAnsiTheme="minorHAnsi" w:cstheme="minorHAnsi"/>
        </w:rPr>
        <w:t xml:space="preserve">:         </w:t>
      </w:r>
      <w:r w:rsidRPr="007E640E">
        <w:rPr>
          <w:rFonts w:asciiTheme="minorHAnsi" w:eastAsia="Arial" w:hAnsiTheme="minorHAnsi" w:cstheme="minorHAnsi"/>
          <w:spacing w:val="48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Tr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v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"/>
        </w:rPr>
        <w:t>lli</w:t>
      </w:r>
      <w:r w:rsidRPr="007E640E">
        <w:rPr>
          <w:rFonts w:asciiTheme="minorHAnsi" w:eastAsia="Arial" w:hAnsiTheme="minorHAnsi" w:cstheme="minorHAnsi"/>
        </w:rPr>
        <w:t>ng,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</w:rPr>
        <w:t>gene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al</w:t>
      </w:r>
      <w:r w:rsidRPr="007E640E">
        <w:rPr>
          <w:rFonts w:asciiTheme="minorHAnsi" w:eastAsia="Arial" w:hAnsiTheme="minorHAnsi" w:cstheme="minorHAnsi"/>
          <w:spacing w:val="-18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u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tu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al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</w:rPr>
        <w:t>nte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t.</w:t>
      </w:r>
      <w:r w:rsidRPr="007E640E">
        <w:rPr>
          <w:rFonts w:asciiTheme="minorHAnsi" w:eastAsia="Arial" w:hAnsiTheme="minorHAnsi" w:cstheme="minorHAnsi"/>
          <w:spacing w:val="-17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F</w:t>
      </w:r>
      <w:r w:rsidRPr="007E640E">
        <w:rPr>
          <w:rFonts w:asciiTheme="minorHAnsi" w:eastAsia="Arial" w:hAnsiTheme="minorHAnsi" w:cstheme="minorHAnsi"/>
        </w:rPr>
        <w:t>o</w:t>
      </w:r>
      <w:r w:rsidRPr="007E640E">
        <w:rPr>
          <w:rFonts w:asciiTheme="minorHAnsi" w:eastAsia="Arial" w:hAnsiTheme="minorHAnsi" w:cstheme="minorHAnsi"/>
          <w:spacing w:val="-2"/>
        </w:rPr>
        <w:t>r</w:t>
      </w:r>
      <w:r w:rsidRPr="007E640E">
        <w:rPr>
          <w:rFonts w:asciiTheme="minorHAnsi" w:eastAsia="Arial" w:hAnsiTheme="minorHAnsi" w:cstheme="minorHAnsi"/>
          <w:spacing w:val="4"/>
        </w:rPr>
        <w:t>m</w:t>
      </w:r>
      <w:r w:rsidRPr="007E640E">
        <w:rPr>
          <w:rFonts w:asciiTheme="minorHAnsi" w:eastAsia="Arial" w:hAnsiTheme="minorHAnsi" w:cstheme="minorHAnsi"/>
        </w:rPr>
        <w:t>er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-3"/>
        </w:rPr>
        <w:t>a</w:t>
      </w:r>
      <w:r w:rsidRPr="007E640E">
        <w:rPr>
          <w:rFonts w:asciiTheme="minorHAnsi" w:eastAsia="Arial" w:hAnsiTheme="minorHAnsi" w:cstheme="minorHAnsi"/>
          <w:spacing w:val="1"/>
        </w:rPr>
        <w:t>c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"/>
        </w:rPr>
        <w:t>iv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</w:rPr>
        <w:t>han</w:t>
      </w:r>
      <w:r w:rsidRPr="007E640E">
        <w:rPr>
          <w:rFonts w:asciiTheme="minorHAnsi" w:eastAsia="Arial" w:hAnsiTheme="minorHAnsi" w:cstheme="minorHAnsi"/>
          <w:spacing w:val="2"/>
        </w:rPr>
        <w:t>d</w:t>
      </w:r>
      <w:r w:rsidRPr="007E640E">
        <w:rPr>
          <w:rFonts w:asciiTheme="minorHAnsi" w:eastAsia="Arial" w:hAnsiTheme="minorHAnsi" w:cstheme="minorHAnsi"/>
        </w:rPr>
        <w:t>ba</w:t>
      </w:r>
      <w:r w:rsidRPr="007E640E">
        <w:rPr>
          <w:rFonts w:asciiTheme="minorHAnsi" w:eastAsia="Arial" w:hAnsiTheme="minorHAnsi" w:cstheme="minorHAnsi"/>
          <w:spacing w:val="1"/>
        </w:rPr>
        <w:t>l</w:t>
      </w:r>
      <w:r w:rsidRPr="007E640E">
        <w:rPr>
          <w:rFonts w:asciiTheme="minorHAnsi" w:eastAsia="Arial" w:hAnsiTheme="minorHAnsi" w:cstheme="minorHAnsi"/>
        </w:rPr>
        <w:t>l</w:t>
      </w:r>
      <w:r w:rsidRPr="007E640E">
        <w:rPr>
          <w:rFonts w:asciiTheme="minorHAnsi" w:eastAsia="Arial" w:hAnsiTheme="minorHAnsi" w:cstheme="minorHAnsi"/>
          <w:spacing w:val="-19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p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  <w:spacing w:val="4"/>
        </w:rPr>
        <w:t>a</w:t>
      </w:r>
      <w:r w:rsidRPr="007E640E">
        <w:rPr>
          <w:rFonts w:asciiTheme="minorHAnsi" w:eastAsia="Arial" w:hAnsiTheme="minorHAnsi" w:cstheme="minorHAnsi"/>
          <w:spacing w:val="-4"/>
        </w:rPr>
        <w:t>y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,</w:t>
      </w:r>
      <w:r w:rsidRPr="007E640E">
        <w:rPr>
          <w:rFonts w:asciiTheme="minorHAnsi" w:eastAsia="Arial" w:hAnsiTheme="minorHAnsi" w:cstheme="minorHAnsi"/>
          <w:spacing w:val="-14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f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rs</w:t>
      </w:r>
      <w:r w:rsidRPr="007E640E">
        <w:rPr>
          <w:rFonts w:asciiTheme="minorHAnsi" w:eastAsia="Arial" w:hAnsiTheme="minorHAnsi" w:cstheme="minorHAnsi"/>
        </w:rPr>
        <w:t>t</w:t>
      </w:r>
      <w:r w:rsidRPr="007E640E">
        <w:rPr>
          <w:rFonts w:asciiTheme="minorHAnsi" w:eastAsia="Arial" w:hAnsiTheme="minorHAnsi" w:cstheme="minorHAnsi"/>
          <w:spacing w:val="-13"/>
        </w:rPr>
        <w:t xml:space="preserve"> </w:t>
      </w:r>
      <w:r w:rsidRPr="007E640E">
        <w:rPr>
          <w:rFonts w:asciiTheme="minorHAnsi" w:eastAsia="Arial" w:hAnsiTheme="minorHAnsi" w:cstheme="minorHAnsi"/>
          <w:spacing w:val="2"/>
        </w:rPr>
        <w:t>d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v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  <w:spacing w:val="-1"/>
        </w:rPr>
        <w:t>i</w:t>
      </w:r>
      <w:r w:rsidRPr="007E640E">
        <w:rPr>
          <w:rFonts w:asciiTheme="minorHAnsi" w:eastAsia="Arial" w:hAnsiTheme="minorHAnsi" w:cstheme="minorHAnsi"/>
          <w:spacing w:val="2"/>
        </w:rPr>
        <w:t>o</w:t>
      </w:r>
      <w:r w:rsidRPr="007E640E">
        <w:rPr>
          <w:rFonts w:asciiTheme="minorHAnsi" w:eastAsia="Arial" w:hAnsiTheme="minorHAnsi" w:cstheme="minorHAnsi"/>
        </w:rPr>
        <w:t>n.</w:t>
      </w:r>
    </w:p>
    <w:p w14:paraId="03D51E86" w14:textId="77777777" w:rsidR="00D5718F" w:rsidRPr="007E640E" w:rsidRDefault="00D5718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200BCB2" w14:textId="77777777" w:rsidR="00D5718F" w:rsidRPr="007E640E" w:rsidRDefault="007E640E">
      <w:pPr>
        <w:ind w:left="116"/>
        <w:rPr>
          <w:rFonts w:asciiTheme="minorHAnsi" w:eastAsia="Arial" w:hAnsiTheme="minorHAnsi" w:cstheme="minorHAnsi"/>
        </w:rPr>
      </w:pPr>
      <w:r w:rsidRPr="007E640E">
        <w:rPr>
          <w:rFonts w:asciiTheme="minorHAnsi" w:hAnsiTheme="minorHAnsi" w:cstheme="minorHAnsi"/>
        </w:rPr>
        <w:pict w14:anchorId="3F53EA4A">
          <v:group id="_x0000_s1026" style="position:absolute;left:0;text-align:left;margin-left:69.55pt;margin-top:12.7pt;width:456.45pt;height:0;z-index:-251650048;mso-position-horizontal-relative:page" coordorigin="1391,254" coordsize="9129,0">
            <v:shape id="_x0000_s1027" style="position:absolute;left:1391;top:254;width:9129;height:0" coordorigin="1391,254" coordsize="9129,0" path="m1391,254r9128,e" filled="f" strokeweight=".84pt">
              <v:path arrowok="t"/>
            </v:shape>
            <w10:wrap anchorx="page"/>
          </v:group>
        </w:pict>
      </w:r>
      <w:r w:rsidRPr="007E640E">
        <w:rPr>
          <w:rFonts w:asciiTheme="minorHAnsi" w:eastAsia="Arial" w:hAnsiTheme="minorHAnsi" w:cstheme="minorHAnsi"/>
          <w:b/>
        </w:rPr>
        <w:t>Re</w:t>
      </w:r>
      <w:r w:rsidRPr="007E640E">
        <w:rPr>
          <w:rFonts w:asciiTheme="minorHAnsi" w:eastAsia="Arial" w:hAnsiTheme="minorHAnsi" w:cstheme="minorHAnsi"/>
          <w:b/>
          <w:spacing w:val="-1"/>
        </w:rPr>
        <w:t>f</w:t>
      </w:r>
      <w:r w:rsidRPr="007E640E">
        <w:rPr>
          <w:rFonts w:asciiTheme="minorHAnsi" w:eastAsia="Arial" w:hAnsiTheme="minorHAnsi" w:cstheme="minorHAnsi"/>
          <w:b/>
          <w:spacing w:val="-2"/>
        </w:rPr>
        <w:t>e</w:t>
      </w:r>
      <w:r w:rsidRPr="007E640E">
        <w:rPr>
          <w:rFonts w:asciiTheme="minorHAnsi" w:eastAsia="Arial" w:hAnsiTheme="minorHAnsi" w:cstheme="minorHAnsi"/>
          <w:b/>
          <w:spacing w:val="1"/>
        </w:rPr>
        <w:t>r</w:t>
      </w:r>
      <w:r w:rsidRPr="007E640E">
        <w:rPr>
          <w:rFonts w:asciiTheme="minorHAnsi" w:eastAsia="Arial" w:hAnsiTheme="minorHAnsi" w:cstheme="minorHAnsi"/>
          <w:b/>
          <w:spacing w:val="-2"/>
        </w:rPr>
        <w:t>e</w:t>
      </w:r>
      <w:r w:rsidRPr="007E640E">
        <w:rPr>
          <w:rFonts w:asciiTheme="minorHAnsi" w:eastAsia="Arial" w:hAnsiTheme="minorHAnsi" w:cstheme="minorHAnsi"/>
          <w:b/>
        </w:rPr>
        <w:t>nces</w:t>
      </w:r>
      <w:r w:rsidRPr="007E640E">
        <w:rPr>
          <w:rFonts w:asciiTheme="minorHAnsi" w:eastAsia="Arial" w:hAnsiTheme="minorHAnsi" w:cstheme="minorHAnsi"/>
          <w:b/>
        </w:rPr>
        <w:t xml:space="preserve">     </w:t>
      </w:r>
      <w:r w:rsidRPr="007E640E">
        <w:rPr>
          <w:rFonts w:asciiTheme="minorHAnsi" w:eastAsia="Arial" w:hAnsiTheme="minorHAnsi" w:cstheme="minorHAnsi"/>
          <w:b/>
          <w:spacing w:val="2"/>
        </w:rPr>
        <w:t xml:space="preserve"> </w:t>
      </w:r>
      <w:r w:rsidRPr="007E640E">
        <w:rPr>
          <w:rFonts w:asciiTheme="minorHAnsi" w:eastAsia="Arial" w:hAnsiTheme="minorHAnsi" w:cstheme="minorHAnsi"/>
          <w:spacing w:val="-1"/>
        </w:rPr>
        <w:t>Av</w:t>
      </w:r>
      <w:r w:rsidRPr="007E640E">
        <w:rPr>
          <w:rFonts w:asciiTheme="minorHAnsi" w:eastAsia="Arial" w:hAnsiTheme="minorHAnsi" w:cstheme="minorHAnsi"/>
        </w:rPr>
        <w:t>a</w:t>
      </w:r>
      <w:r w:rsidRPr="007E640E">
        <w:rPr>
          <w:rFonts w:asciiTheme="minorHAnsi" w:eastAsia="Arial" w:hAnsiTheme="minorHAnsi" w:cstheme="minorHAnsi"/>
          <w:spacing w:val="-1"/>
        </w:rPr>
        <w:t>il</w:t>
      </w:r>
      <w:r w:rsidRPr="007E640E">
        <w:rPr>
          <w:rFonts w:asciiTheme="minorHAnsi" w:eastAsia="Arial" w:hAnsiTheme="minorHAnsi" w:cstheme="minorHAnsi"/>
        </w:rPr>
        <w:t>ab</w:t>
      </w:r>
      <w:r w:rsidRPr="007E640E">
        <w:rPr>
          <w:rFonts w:asciiTheme="minorHAnsi" w:eastAsia="Arial" w:hAnsiTheme="minorHAnsi" w:cstheme="minorHAnsi"/>
          <w:spacing w:val="-1"/>
        </w:rPr>
        <w:t>l</w:t>
      </w:r>
      <w:r w:rsidRPr="007E640E">
        <w:rPr>
          <w:rFonts w:asciiTheme="minorHAnsi" w:eastAsia="Arial" w:hAnsiTheme="minorHAnsi" w:cstheme="minorHAnsi"/>
        </w:rPr>
        <w:t>e</w:t>
      </w:r>
      <w:r w:rsidRPr="007E640E">
        <w:rPr>
          <w:rFonts w:asciiTheme="minorHAnsi" w:eastAsia="Arial" w:hAnsiTheme="minorHAnsi" w:cstheme="minorHAnsi"/>
          <w:spacing w:val="-16"/>
        </w:rPr>
        <w:t xml:space="preserve"> </w:t>
      </w:r>
      <w:r w:rsidRPr="007E640E">
        <w:rPr>
          <w:rFonts w:asciiTheme="minorHAnsi" w:eastAsia="Arial" w:hAnsiTheme="minorHAnsi" w:cstheme="minorHAnsi"/>
        </w:rPr>
        <w:t>on</w:t>
      </w:r>
      <w:r w:rsidRPr="007E640E">
        <w:rPr>
          <w:rFonts w:asciiTheme="minorHAnsi" w:eastAsia="Arial" w:hAnsiTheme="minorHAnsi" w:cstheme="minorHAnsi"/>
          <w:spacing w:val="-12"/>
        </w:rPr>
        <w:t xml:space="preserve"> </w:t>
      </w:r>
      <w:r w:rsidRPr="007E640E">
        <w:rPr>
          <w:rFonts w:asciiTheme="minorHAnsi" w:eastAsia="Arial" w:hAnsiTheme="minorHAnsi" w:cstheme="minorHAnsi"/>
          <w:spacing w:val="1"/>
        </w:rPr>
        <w:t>r</w:t>
      </w:r>
      <w:r w:rsidRPr="007E640E">
        <w:rPr>
          <w:rFonts w:asciiTheme="minorHAnsi" w:eastAsia="Arial" w:hAnsiTheme="minorHAnsi" w:cstheme="minorHAnsi"/>
        </w:rPr>
        <w:t>equ</w:t>
      </w:r>
      <w:r w:rsidRPr="007E640E">
        <w:rPr>
          <w:rFonts w:asciiTheme="minorHAnsi" w:eastAsia="Arial" w:hAnsiTheme="minorHAnsi" w:cstheme="minorHAnsi"/>
          <w:spacing w:val="-3"/>
        </w:rPr>
        <w:t>e</w:t>
      </w:r>
      <w:r w:rsidRPr="007E640E">
        <w:rPr>
          <w:rFonts w:asciiTheme="minorHAnsi" w:eastAsia="Arial" w:hAnsiTheme="minorHAnsi" w:cstheme="minorHAnsi"/>
          <w:spacing w:val="1"/>
        </w:rPr>
        <w:t>s</w:t>
      </w:r>
      <w:r w:rsidRPr="007E640E">
        <w:rPr>
          <w:rFonts w:asciiTheme="minorHAnsi" w:eastAsia="Arial" w:hAnsiTheme="minorHAnsi" w:cstheme="minorHAnsi"/>
        </w:rPr>
        <w:t>t.</w:t>
      </w:r>
    </w:p>
    <w:sectPr w:rsidR="00D5718F" w:rsidRPr="007E640E">
      <w:type w:val="continuous"/>
      <w:pgSz w:w="11920" w:h="16860"/>
      <w:pgMar w:top="920" w:right="8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4BD"/>
    <w:multiLevelType w:val="multilevel"/>
    <w:tmpl w:val="0310BA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18F"/>
    <w:rsid w:val="007E640E"/>
    <w:rsid w:val="00D5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59314997"/>
  <w15:docId w15:val="{0D70F3B3-57FB-4C34-99C7-25172D73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E64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6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h@student.bi.n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mh@student.bi.no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1235</Words>
  <Characters>7045</Characters>
  <Application>Microsoft Office Word</Application>
  <DocSecurity>0</DocSecurity>
  <Lines>58</Lines>
  <Paragraphs>16</Paragraphs>
  <ScaleCrop>false</ScaleCrop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2021-06-28T14:17:00Z</dcterms:created>
  <dcterms:modified xsi:type="dcterms:W3CDTF">2021-06-28T14:20:00Z</dcterms:modified>
</cp:coreProperties>
</file>